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B4101" w14:textId="77777777" w:rsidR="00DC7D76" w:rsidRPr="000E6CC6" w:rsidRDefault="00DC7D76" w:rsidP="00DC7D76">
      <w:pPr>
        <w:spacing w:line="276" w:lineRule="auto"/>
        <w:jc w:val="center"/>
        <w:rPr>
          <w:rFonts w:ascii="Calibri" w:hAnsi="Calibri"/>
          <w:b/>
          <w:smallCaps/>
          <w:sz w:val="32"/>
          <w:szCs w:val="32"/>
        </w:rPr>
      </w:pPr>
      <w:r w:rsidRPr="000E6CC6">
        <w:rPr>
          <w:rFonts w:ascii="Calibri" w:hAnsi="Calibri"/>
          <w:b/>
          <w:smallCaps/>
          <w:sz w:val="32"/>
          <w:szCs w:val="32"/>
        </w:rPr>
        <w:t>MODELLO 1</w:t>
      </w:r>
    </w:p>
    <w:p w14:paraId="2AD9AA64" w14:textId="77777777" w:rsidR="00DC7D76" w:rsidRPr="000E6CC6" w:rsidRDefault="00DC7D76" w:rsidP="00DC7D76">
      <w:pPr>
        <w:tabs>
          <w:tab w:val="left" w:pos="1701"/>
        </w:tabs>
        <w:spacing w:line="276" w:lineRule="auto"/>
        <w:rPr>
          <w:rFonts w:ascii="Calibri" w:hAnsi="Calibri"/>
          <w:b/>
          <w:sz w:val="32"/>
          <w:szCs w:val="32"/>
        </w:rPr>
      </w:pPr>
    </w:p>
    <w:p w14:paraId="7B6A8ECC" w14:textId="77777777" w:rsidR="00DC7D76" w:rsidRPr="000E6CC6" w:rsidRDefault="00DC7D76" w:rsidP="00DC7D76">
      <w:pPr>
        <w:tabs>
          <w:tab w:val="left" w:pos="5812"/>
        </w:tabs>
        <w:suppressAutoHyphens w:val="0"/>
        <w:spacing w:line="276" w:lineRule="auto"/>
        <w:ind w:left="5787" w:hanging="5205"/>
        <w:jc w:val="center"/>
        <w:rPr>
          <w:rFonts w:ascii="Calibri" w:hAnsi="Calibri"/>
          <w:b/>
          <w:bCs/>
          <w:sz w:val="32"/>
          <w:szCs w:val="32"/>
          <w:lang w:eastAsia="it-IT"/>
        </w:rPr>
      </w:pPr>
      <w:r w:rsidRPr="000E6CC6">
        <w:rPr>
          <w:rFonts w:ascii="Calibri" w:hAnsi="Calibri"/>
          <w:b/>
          <w:bCs/>
          <w:sz w:val="32"/>
          <w:szCs w:val="32"/>
          <w:lang w:eastAsia="it-IT"/>
        </w:rPr>
        <w:t>AL COMUNE D</w:t>
      </w:r>
      <w:r>
        <w:rPr>
          <w:rFonts w:ascii="Calibri" w:hAnsi="Calibri"/>
          <w:b/>
          <w:bCs/>
          <w:sz w:val="32"/>
          <w:szCs w:val="32"/>
          <w:lang w:eastAsia="it-IT"/>
        </w:rPr>
        <w:t>I MONTEBELLO DELLA BATTAGLIA</w:t>
      </w:r>
    </w:p>
    <w:p w14:paraId="41F52B75" w14:textId="77777777" w:rsidR="00DC7D76" w:rsidRPr="000E6CC6" w:rsidRDefault="00DC7D76" w:rsidP="00DC7D76">
      <w:pPr>
        <w:tabs>
          <w:tab w:val="left" w:pos="5812"/>
        </w:tabs>
        <w:suppressAutoHyphens w:val="0"/>
        <w:spacing w:line="276" w:lineRule="auto"/>
        <w:ind w:left="5787" w:hanging="5205"/>
        <w:jc w:val="center"/>
        <w:rPr>
          <w:rFonts w:ascii="Calibri" w:hAnsi="Calibri"/>
          <w:b/>
          <w:bCs/>
          <w:sz w:val="32"/>
          <w:szCs w:val="32"/>
          <w:lang w:eastAsia="it-IT"/>
        </w:rPr>
      </w:pPr>
      <w:r w:rsidRPr="000E6CC6">
        <w:rPr>
          <w:rFonts w:ascii="Calibri" w:hAnsi="Calibri"/>
          <w:b/>
          <w:bCs/>
          <w:sz w:val="32"/>
          <w:szCs w:val="32"/>
          <w:lang w:eastAsia="it-IT"/>
        </w:rPr>
        <w:t>PROVINCIA DI PAVIA</w:t>
      </w:r>
    </w:p>
    <w:p w14:paraId="75911160" w14:textId="77777777" w:rsidR="00DC7D76" w:rsidRPr="000E6CC6" w:rsidRDefault="00DC7D76" w:rsidP="00DC7D76">
      <w:pPr>
        <w:tabs>
          <w:tab w:val="left" w:pos="5812"/>
        </w:tabs>
        <w:suppressAutoHyphens w:val="0"/>
        <w:spacing w:line="276" w:lineRule="auto"/>
        <w:ind w:left="5787" w:hanging="5205"/>
        <w:jc w:val="center"/>
        <w:rPr>
          <w:rFonts w:ascii="Calibri" w:hAnsi="Calibri"/>
          <w:b/>
          <w:sz w:val="32"/>
          <w:szCs w:val="32"/>
          <w:lang w:eastAsia="it-IT"/>
        </w:rPr>
      </w:pPr>
    </w:p>
    <w:p w14:paraId="595482F7" w14:textId="77777777" w:rsidR="00DC7D76" w:rsidRPr="0032539E" w:rsidRDefault="00DC7D76" w:rsidP="00DC7D76">
      <w:pPr>
        <w:tabs>
          <w:tab w:val="left" w:pos="5812"/>
        </w:tabs>
        <w:suppressAutoHyphens w:val="0"/>
        <w:spacing w:line="276" w:lineRule="auto"/>
        <w:ind w:left="5787" w:hanging="5205"/>
        <w:jc w:val="center"/>
        <w:rPr>
          <w:rFonts w:ascii="Calibri" w:hAnsi="Calibri"/>
          <w:b/>
          <w:sz w:val="32"/>
          <w:szCs w:val="32"/>
          <w:lang w:eastAsia="it-IT"/>
        </w:rPr>
      </w:pPr>
      <w:r w:rsidRPr="000E6CC6">
        <w:rPr>
          <w:rFonts w:ascii="Calibri" w:hAnsi="Calibri"/>
          <w:b/>
          <w:sz w:val="32"/>
          <w:szCs w:val="32"/>
          <w:lang w:eastAsia="it-IT"/>
        </w:rPr>
        <w:t xml:space="preserve">Via </w:t>
      </w:r>
      <w:r>
        <w:rPr>
          <w:rFonts w:ascii="Calibri" w:hAnsi="Calibri"/>
          <w:b/>
          <w:sz w:val="32"/>
          <w:szCs w:val="32"/>
          <w:lang w:eastAsia="it-IT"/>
        </w:rPr>
        <w:t>Roma</w:t>
      </w:r>
      <w:r w:rsidRPr="000E6CC6">
        <w:rPr>
          <w:rFonts w:ascii="Calibri" w:hAnsi="Calibri"/>
          <w:b/>
          <w:sz w:val="32"/>
          <w:szCs w:val="32"/>
          <w:lang w:eastAsia="it-IT"/>
        </w:rPr>
        <w:t xml:space="preserve">, </w:t>
      </w:r>
      <w:r>
        <w:rPr>
          <w:rFonts w:ascii="Calibri" w:hAnsi="Calibri"/>
          <w:b/>
          <w:sz w:val="32"/>
          <w:szCs w:val="32"/>
          <w:lang w:eastAsia="it-IT"/>
        </w:rPr>
        <w:t>51</w:t>
      </w:r>
      <w:r w:rsidRPr="000E6CC6">
        <w:rPr>
          <w:rFonts w:ascii="Calibri" w:hAnsi="Calibri"/>
          <w:b/>
          <w:sz w:val="32"/>
          <w:szCs w:val="32"/>
          <w:lang w:eastAsia="it-IT"/>
        </w:rPr>
        <w:t xml:space="preserve"> – 2705</w:t>
      </w:r>
      <w:r>
        <w:rPr>
          <w:rFonts w:ascii="Calibri" w:hAnsi="Calibri"/>
          <w:b/>
          <w:sz w:val="32"/>
          <w:szCs w:val="32"/>
          <w:lang w:eastAsia="it-IT"/>
        </w:rPr>
        <w:t>4</w:t>
      </w:r>
      <w:r w:rsidRPr="000E6CC6">
        <w:rPr>
          <w:rFonts w:ascii="Calibri" w:hAnsi="Calibri"/>
          <w:b/>
          <w:sz w:val="32"/>
          <w:szCs w:val="32"/>
          <w:lang w:eastAsia="it-IT"/>
        </w:rPr>
        <w:t xml:space="preserve">  </w:t>
      </w:r>
      <w:r>
        <w:rPr>
          <w:rFonts w:ascii="Calibri" w:hAnsi="Calibri"/>
          <w:b/>
          <w:sz w:val="32"/>
          <w:szCs w:val="32"/>
          <w:lang w:eastAsia="it-IT"/>
        </w:rPr>
        <w:t>Montebello della Battaglia</w:t>
      </w:r>
      <w:r w:rsidRPr="000E6CC6">
        <w:rPr>
          <w:rFonts w:ascii="Calibri" w:hAnsi="Calibri"/>
          <w:b/>
          <w:sz w:val="32"/>
          <w:szCs w:val="32"/>
          <w:lang w:eastAsia="it-IT"/>
        </w:rPr>
        <w:t xml:space="preserve"> (PV)</w:t>
      </w:r>
    </w:p>
    <w:p w14:paraId="1A311792" w14:textId="77777777" w:rsidR="00DC7D76" w:rsidRPr="000E6CC6" w:rsidRDefault="00DC7D76" w:rsidP="00DC7D76">
      <w:pPr>
        <w:tabs>
          <w:tab w:val="left" w:pos="5812"/>
        </w:tabs>
        <w:suppressAutoHyphens w:val="0"/>
        <w:spacing w:line="276" w:lineRule="auto"/>
        <w:ind w:left="5787" w:hanging="5205"/>
        <w:jc w:val="center"/>
        <w:rPr>
          <w:rFonts w:ascii="Calibri" w:hAnsi="Calibri" w:cs="Arial"/>
          <w:sz w:val="22"/>
          <w:szCs w:val="22"/>
          <w:lang w:eastAsia="it-IT"/>
        </w:rPr>
      </w:pPr>
    </w:p>
    <w:p w14:paraId="68620DB5" w14:textId="77777777" w:rsidR="00DC7D76" w:rsidRPr="000E6CC6" w:rsidRDefault="00DC7D76" w:rsidP="00DC7D76">
      <w:pPr>
        <w:tabs>
          <w:tab w:val="left" w:pos="1701"/>
        </w:tabs>
        <w:spacing w:line="276" w:lineRule="auto"/>
        <w:rPr>
          <w:rFonts w:ascii="Calibri" w:hAnsi="Calibri" w:cs="Arial"/>
        </w:rPr>
      </w:pPr>
    </w:p>
    <w:p w14:paraId="14B4D882" w14:textId="01620433" w:rsidR="00DC7D76" w:rsidRPr="000E6CC6" w:rsidRDefault="00DC7D76" w:rsidP="00DC7D76">
      <w:pPr>
        <w:spacing w:line="276" w:lineRule="auto"/>
        <w:jc w:val="center"/>
        <w:rPr>
          <w:rFonts w:ascii="Calibri" w:hAnsi="Calibri"/>
          <w:b/>
          <w:sz w:val="28"/>
        </w:rPr>
      </w:pPr>
      <w:r w:rsidRPr="000E6CC6">
        <w:rPr>
          <w:rFonts w:ascii="Calibri" w:hAnsi="Calibri"/>
          <w:b/>
          <w:sz w:val="28"/>
        </w:rPr>
        <w:t xml:space="preserve">Affidamento dell’appalto relativo </w:t>
      </w:r>
      <w:r w:rsidRPr="00360B58">
        <w:rPr>
          <w:rFonts w:ascii="Calibri" w:hAnsi="Calibri"/>
          <w:b/>
          <w:sz w:val="28"/>
        </w:rPr>
        <w:t>al servizio di ristorazione scolastica per il peri</w:t>
      </w:r>
      <w:r w:rsidR="003C47B7">
        <w:rPr>
          <w:rFonts w:ascii="Calibri" w:hAnsi="Calibri"/>
          <w:b/>
          <w:sz w:val="28"/>
        </w:rPr>
        <w:t>odo dal</w:t>
      </w:r>
      <w:r w:rsidR="003B7DFC">
        <w:rPr>
          <w:rFonts w:ascii="Calibri" w:hAnsi="Calibri"/>
          <w:b/>
          <w:sz w:val="28"/>
        </w:rPr>
        <w:t xml:space="preserve"> </w:t>
      </w:r>
      <w:r w:rsidR="006C161D">
        <w:rPr>
          <w:rFonts w:ascii="Calibri" w:hAnsi="Calibri"/>
          <w:b/>
          <w:sz w:val="28"/>
        </w:rPr>
        <w:t>01</w:t>
      </w:r>
      <w:r w:rsidR="003B7DFC">
        <w:rPr>
          <w:rFonts w:ascii="Calibri" w:hAnsi="Calibri"/>
          <w:b/>
          <w:sz w:val="28"/>
        </w:rPr>
        <w:t>.09.2022</w:t>
      </w:r>
      <w:r w:rsidR="003C47B7">
        <w:rPr>
          <w:rFonts w:ascii="Calibri" w:hAnsi="Calibri"/>
          <w:b/>
          <w:sz w:val="28"/>
        </w:rPr>
        <w:t xml:space="preserve"> al </w:t>
      </w:r>
      <w:r w:rsidR="003B7DFC">
        <w:rPr>
          <w:rFonts w:ascii="Calibri" w:hAnsi="Calibri"/>
          <w:b/>
          <w:sz w:val="28"/>
        </w:rPr>
        <w:t>30.06.2027</w:t>
      </w:r>
      <w:r w:rsidRPr="000E6CC6">
        <w:rPr>
          <w:rFonts w:ascii="Calibri" w:hAnsi="Calibri"/>
          <w:b/>
          <w:sz w:val="28"/>
        </w:rPr>
        <w:t xml:space="preserve"> - C.I.G. </w:t>
      </w:r>
      <w:r w:rsidR="002B023D">
        <w:rPr>
          <w:rFonts w:ascii="Calibri" w:hAnsi="Calibri"/>
          <w:b/>
          <w:sz w:val="28"/>
        </w:rPr>
        <w:t>92345152DA</w:t>
      </w:r>
      <w:r w:rsidRPr="000E6CC6">
        <w:rPr>
          <w:rFonts w:ascii="Calibri" w:hAnsi="Calibri"/>
          <w:b/>
          <w:sz w:val="28"/>
        </w:rPr>
        <w:t xml:space="preserve"> </w:t>
      </w:r>
    </w:p>
    <w:p w14:paraId="78E2C173" w14:textId="77777777" w:rsidR="00DC7D76" w:rsidRPr="000E6CC6" w:rsidRDefault="00DC7D76" w:rsidP="00DC7D76"/>
    <w:p w14:paraId="2E244AE5" w14:textId="77777777" w:rsidR="00DC7D76" w:rsidRPr="000E6CC6" w:rsidRDefault="00DC7D76" w:rsidP="00DC7D76">
      <w:pPr>
        <w:pStyle w:val="Titolo5"/>
        <w:numPr>
          <w:ilvl w:val="0"/>
          <w:numId w:val="0"/>
        </w:numPr>
        <w:spacing w:line="276" w:lineRule="auto"/>
        <w:jc w:val="left"/>
        <w:rPr>
          <w:rFonts w:ascii="Calibri" w:hAnsi="Calibri"/>
        </w:rPr>
      </w:pPr>
    </w:p>
    <w:p w14:paraId="4159FF3E" w14:textId="77777777" w:rsidR="00DC7D76" w:rsidRPr="000E6CC6" w:rsidRDefault="00DC7D76" w:rsidP="00DC7D76">
      <w:pPr>
        <w:pStyle w:val="Titolo5"/>
        <w:tabs>
          <w:tab w:val="clear" w:pos="0"/>
        </w:tabs>
        <w:spacing w:line="276" w:lineRule="auto"/>
        <w:ind w:left="0" w:firstLine="0"/>
        <w:jc w:val="center"/>
        <w:rPr>
          <w:rFonts w:ascii="Calibri" w:hAnsi="Calibri" w:cs="Arial"/>
          <w:b/>
          <w:smallCaps/>
          <w:sz w:val="26"/>
          <w:szCs w:val="26"/>
        </w:rPr>
      </w:pPr>
      <w:r w:rsidRPr="000E6CC6">
        <w:rPr>
          <w:rFonts w:ascii="Calibri" w:hAnsi="Calibri" w:cs="Arial"/>
          <w:b/>
          <w:smallCaps/>
          <w:sz w:val="26"/>
          <w:szCs w:val="26"/>
        </w:rPr>
        <w:t>Domanda di partecipazione</w:t>
      </w:r>
    </w:p>
    <w:p w14:paraId="34A1D560" w14:textId="77777777" w:rsidR="00DC7D76" w:rsidRPr="000E6CC6" w:rsidRDefault="00DC7D76" w:rsidP="00DC7D76">
      <w:pPr>
        <w:spacing w:line="276" w:lineRule="auto"/>
        <w:rPr>
          <w:rFonts w:ascii="Calibri" w:hAnsi="Calibri"/>
        </w:rPr>
      </w:pPr>
    </w:p>
    <w:p w14:paraId="3F839446" w14:textId="77777777" w:rsidR="00DC7D76" w:rsidRPr="000E6CC6" w:rsidRDefault="00DC7D76" w:rsidP="00DC7D76">
      <w:pPr>
        <w:tabs>
          <w:tab w:val="right" w:leader="dot" w:pos="9072"/>
        </w:tabs>
        <w:spacing w:line="276" w:lineRule="auto"/>
        <w:jc w:val="both"/>
        <w:rPr>
          <w:rFonts w:ascii="Calibri" w:hAnsi="Calibri"/>
        </w:rPr>
      </w:pPr>
      <w:r w:rsidRPr="000E6CC6">
        <w:rPr>
          <w:rFonts w:ascii="Calibri" w:hAnsi="Calibri"/>
        </w:rPr>
        <w:t>Il/La sottoscritto/a (cognome) ……………………….... (nome) ………………………............</w:t>
      </w:r>
      <w:r w:rsidRPr="0032539E">
        <w:rPr>
          <w:rFonts w:ascii="Calibri" w:hAnsi="Calibri"/>
        </w:rPr>
        <w:t>...............................</w:t>
      </w:r>
    </w:p>
    <w:p w14:paraId="35DC1773" w14:textId="77777777" w:rsidR="00DC7D76" w:rsidRPr="000E6CC6" w:rsidRDefault="00DC7D76" w:rsidP="00DC7D76">
      <w:pPr>
        <w:tabs>
          <w:tab w:val="right" w:leader="dot" w:pos="9072"/>
        </w:tabs>
        <w:spacing w:line="276" w:lineRule="auto"/>
        <w:jc w:val="both"/>
        <w:rPr>
          <w:rFonts w:ascii="Calibri" w:hAnsi="Calibri"/>
        </w:rPr>
      </w:pPr>
      <w:r w:rsidRPr="000E6CC6">
        <w:rPr>
          <w:rFonts w:ascii="Calibri" w:hAnsi="Calibri"/>
        </w:rPr>
        <w:t>nato/a il ………………… a ……………………………………………………………………</w:t>
      </w:r>
      <w:r w:rsidRPr="0032539E">
        <w:rPr>
          <w:rFonts w:ascii="Calibri" w:hAnsi="Calibri"/>
        </w:rPr>
        <w:t>……………………………………………….</w:t>
      </w:r>
    </w:p>
    <w:p w14:paraId="577C5E55" w14:textId="77777777" w:rsidR="00DC7D76" w:rsidRPr="000E6CC6" w:rsidRDefault="00DC7D76" w:rsidP="00DC7D76">
      <w:pPr>
        <w:tabs>
          <w:tab w:val="right" w:leader="dot" w:pos="9072"/>
        </w:tabs>
        <w:spacing w:line="276" w:lineRule="auto"/>
        <w:jc w:val="both"/>
        <w:rPr>
          <w:rFonts w:ascii="Calibri" w:hAnsi="Calibri"/>
        </w:rPr>
      </w:pPr>
      <w:r w:rsidRPr="000E6CC6">
        <w:rPr>
          <w:rFonts w:ascii="Calibri" w:hAnsi="Calibri"/>
        </w:rPr>
        <w:t>in qualità di</w:t>
      </w:r>
      <w:r w:rsidRPr="0032539E">
        <w:rPr>
          <w:rFonts w:ascii="Calibri" w:hAnsi="Calibri"/>
        </w:rPr>
        <w:t>……………………………………………………………………………………………………………………………………...</w:t>
      </w:r>
    </w:p>
    <w:p w14:paraId="593BCEA0" w14:textId="77777777" w:rsidR="00DC7D76" w:rsidRPr="000E6CC6" w:rsidRDefault="00DC7D76" w:rsidP="00DC7D76">
      <w:pPr>
        <w:tabs>
          <w:tab w:val="right" w:leader="dot" w:pos="9072"/>
        </w:tabs>
        <w:spacing w:line="276" w:lineRule="auto"/>
        <w:jc w:val="both"/>
        <w:rPr>
          <w:rFonts w:ascii="Calibri" w:hAnsi="Calibri"/>
        </w:rPr>
      </w:pPr>
      <w:r w:rsidRPr="000E6CC6">
        <w:rPr>
          <w:rFonts w:ascii="Calibri" w:hAnsi="Calibri"/>
        </w:rPr>
        <w:t>dell’impresa</w:t>
      </w:r>
      <w:r w:rsidRPr="0032539E">
        <w:rPr>
          <w:rFonts w:ascii="Calibri" w:hAnsi="Calibri"/>
        </w:rPr>
        <w:t xml:space="preserve"> …………………………………………………………………………………………………………………………………….</w:t>
      </w:r>
    </w:p>
    <w:p w14:paraId="6672B19B" w14:textId="77777777" w:rsidR="00DC7D76" w:rsidRPr="000E6CC6" w:rsidRDefault="00DC7D76" w:rsidP="00DC7D76">
      <w:pPr>
        <w:tabs>
          <w:tab w:val="right" w:leader="dot" w:pos="9072"/>
        </w:tabs>
        <w:spacing w:line="276" w:lineRule="auto"/>
        <w:jc w:val="both"/>
        <w:rPr>
          <w:rFonts w:ascii="Calibri" w:hAnsi="Calibri"/>
        </w:rPr>
      </w:pPr>
      <w:r w:rsidRPr="000E6CC6">
        <w:rPr>
          <w:rFonts w:ascii="Calibri" w:hAnsi="Calibri"/>
        </w:rPr>
        <w:t xml:space="preserve">con sede legale in </w:t>
      </w:r>
      <w:r w:rsidRPr="0032539E">
        <w:rPr>
          <w:rFonts w:ascii="Calibri" w:hAnsi="Calibri"/>
        </w:rPr>
        <w:t>…………………………………………………………………………………………………………………………….</w:t>
      </w:r>
    </w:p>
    <w:p w14:paraId="59146D36" w14:textId="77777777" w:rsidR="00DC7D76" w:rsidRPr="000E6CC6" w:rsidRDefault="00DC7D76" w:rsidP="00DC7D76">
      <w:pPr>
        <w:tabs>
          <w:tab w:val="right" w:leader="dot" w:pos="9072"/>
        </w:tabs>
        <w:spacing w:line="276" w:lineRule="auto"/>
        <w:jc w:val="both"/>
        <w:rPr>
          <w:rFonts w:ascii="Calibri" w:hAnsi="Calibri"/>
        </w:rPr>
      </w:pPr>
      <w:r w:rsidRPr="000E6CC6">
        <w:rPr>
          <w:rFonts w:ascii="Calibri" w:hAnsi="Calibri"/>
        </w:rPr>
        <w:t xml:space="preserve">Cap ……………. Via/Piazza </w:t>
      </w:r>
      <w:r w:rsidRPr="0032539E">
        <w:rPr>
          <w:rFonts w:ascii="Calibri" w:hAnsi="Calibri"/>
        </w:rPr>
        <w:t>………………………………………………………………………………………………………………….</w:t>
      </w:r>
    </w:p>
    <w:p w14:paraId="7FAE8BA7" w14:textId="77777777" w:rsidR="00DC7D76" w:rsidRPr="000E6CC6" w:rsidRDefault="00DC7D76" w:rsidP="00DC7D76">
      <w:pPr>
        <w:tabs>
          <w:tab w:val="right" w:leader="dot" w:pos="9072"/>
        </w:tabs>
        <w:spacing w:line="276" w:lineRule="auto"/>
        <w:jc w:val="both"/>
        <w:rPr>
          <w:rFonts w:ascii="Calibri" w:hAnsi="Calibri"/>
        </w:rPr>
      </w:pPr>
      <w:r w:rsidRPr="000E6CC6">
        <w:rPr>
          <w:rFonts w:ascii="Calibri" w:hAnsi="Calibri"/>
        </w:rPr>
        <w:t>C.F./Partita IVA</w:t>
      </w:r>
      <w:r w:rsidRPr="0032539E">
        <w:rPr>
          <w:rFonts w:ascii="Calibri" w:hAnsi="Calibri"/>
        </w:rPr>
        <w:t xml:space="preserve"> ……………………………………………………………………………………………………………………………….</w:t>
      </w:r>
    </w:p>
    <w:p w14:paraId="66307A1B" w14:textId="77777777" w:rsidR="00DC7D76" w:rsidRPr="000E6CC6" w:rsidRDefault="00DC7D76" w:rsidP="00DC7D76">
      <w:pPr>
        <w:tabs>
          <w:tab w:val="right" w:leader="dot" w:pos="9072"/>
        </w:tabs>
        <w:spacing w:line="276" w:lineRule="auto"/>
        <w:jc w:val="both"/>
        <w:rPr>
          <w:rFonts w:ascii="Calibri" w:hAnsi="Calibri"/>
        </w:rPr>
      </w:pPr>
    </w:p>
    <w:p w14:paraId="6CC94223" w14:textId="77777777" w:rsidR="00DC7D76" w:rsidRPr="000E6CC6" w:rsidRDefault="00DC7D76" w:rsidP="00DC7D76">
      <w:pPr>
        <w:tabs>
          <w:tab w:val="right" w:leader="dot" w:pos="9072"/>
        </w:tabs>
        <w:spacing w:line="276" w:lineRule="auto"/>
        <w:jc w:val="both"/>
        <w:rPr>
          <w:rFonts w:ascii="Calibri" w:hAnsi="Calibri"/>
          <w:b/>
          <w:bCs/>
          <w:i/>
          <w:iCs/>
        </w:rPr>
      </w:pPr>
      <w:r w:rsidRPr="000E6CC6">
        <w:rPr>
          <w:rFonts w:ascii="Calibri" w:hAnsi="Calibri"/>
        </w:rPr>
        <w:t xml:space="preserve"> </w:t>
      </w:r>
      <w:r w:rsidRPr="000E6CC6">
        <w:rPr>
          <w:rFonts w:ascii="Calibri" w:hAnsi="Calibri"/>
          <w:b/>
          <w:bCs/>
          <w:i/>
          <w:iCs/>
        </w:rPr>
        <w:t>E (in caso di RTI/RETI D’IMPRESA/CONSORZI ORDINARI non ancora costituiti)</w:t>
      </w:r>
    </w:p>
    <w:p w14:paraId="7FFB1ADE" w14:textId="77777777" w:rsidR="00DC7D76" w:rsidRPr="000E6CC6" w:rsidRDefault="00DC7D76" w:rsidP="00DC7D76">
      <w:pPr>
        <w:tabs>
          <w:tab w:val="right" w:leader="dot" w:pos="9072"/>
        </w:tabs>
        <w:spacing w:line="276" w:lineRule="auto"/>
        <w:jc w:val="both"/>
        <w:rPr>
          <w:rFonts w:ascii="Calibri" w:hAnsi="Calibri"/>
          <w:bCs/>
          <w:iCs/>
        </w:rPr>
      </w:pPr>
    </w:p>
    <w:p w14:paraId="5F42B50D" w14:textId="77777777" w:rsidR="00DC7D76" w:rsidRPr="000E6CC6" w:rsidRDefault="00DC7D76" w:rsidP="00DC7D76">
      <w:pPr>
        <w:tabs>
          <w:tab w:val="right" w:leader="dot" w:pos="9072"/>
        </w:tabs>
        <w:spacing w:line="276" w:lineRule="auto"/>
        <w:jc w:val="both"/>
        <w:rPr>
          <w:rFonts w:ascii="Calibri" w:hAnsi="Calibri"/>
          <w:bCs/>
          <w:iCs/>
        </w:rPr>
      </w:pPr>
      <w:r w:rsidRPr="000E6CC6">
        <w:rPr>
          <w:rFonts w:ascii="Calibri" w:hAnsi="Calibri"/>
          <w:bCs/>
          <w:iCs/>
        </w:rPr>
        <w:t>Il/La sottoscritto/a (cognome) ……………………….... (nome) ………………………............</w:t>
      </w:r>
      <w:r w:rsidRPr="0032539E">
        <w:rPr>
          <w:rFonts w:ascii="Calibri" w:hAnsi="Calibri"/>
          <w:bCs/>
          <w:iCs/>
        </w:rPr>
        <w:t>...............................</w:t>
      </w:r>
    </w:p>
    <w:p w14:paraId="1D289E0C" w14:textId="77777777" w:rsidR="00DC7D76" w:rsidRPr="000E6CC6" w:rsidRDefault="00DC7D76" w:rsidP="00DC7D76">
      <w:pPr>
        <w:tabs>
          <w:tab w:val="right" w:leader="dot" w:pos="9072"/>
        </w:tabs>
        <w:spacing w:line="276" w:lineRule="auto"/>
        <w:jc w:val="both"/>
        <w:rPr>
          <w:rFonts w:ascii="Calibri" w:hAnsi="Calibri"/>
          <w:bCs/>
          <w:iCs/>
        </w:rPr>
      </w:pPr>
      <w:r w:rsidRPr="000E6CC6">
        <w:rPr>
          <w:rFonts w:ascii="Calibri" w:hAnsi="Calibri"/>
          <w:bCs/>
          <w:iCs/>
        </w:rPr>
        <w:t>nato/a il ………………… a ……………………………………………………………………</w:t>
      </w:r>
      <w:r w:rsidRPr="0032539E">
        <w:rPr>
          <w:rFonts w:ascii="Calibri" w:hAnsi="Calibri"/>
          <w:bCs/>
          <w:iCs/>
        </w:rPr>
        <w:t>………………………………………………</w:t>
      </w:r>
    </w:p>
    <w:p w14:paraId="3A440289" w14:textId="77777777" w:rsidR="00DC7D76" w:rsidRPr="000E6CC6" w:rsidRDefault="00DC7D76" w:rsidP="00DC7D76">
      <w:pPr>
        <w:tabs>
          <w:tab w:val="right" w:leader="dot" w:pos="9072"/>
        </w:tabs>
        <w:spacing w:line="276" w:lineRule="auto"/>
        <w:jc w:val="both"/>
        <w:rPr>
          <w:rFonts w:ascii="Calibri" w:hAnsi="Calibri"/>
          <w:bCs/>
          <w:iCs/>
        </w:rPr>
      </w:pPr>
      <w:r w:rsidRPr="000E6CC6">
        <w:rPr>
          <w:rFonts w:ascii="Calibri" w:hAnsi="Calibri"/>
          <w:bCs/>
          <w:iCs/>
        </w:rPr>
        <w:t>in qualità di</w:t>
      </w:r>
      <w:r w:rsidRPr="00264FAB">
        <w:rPr>
          <w:rFonts w:ascii="Calibri" w:hAnsi="Calibri"/>
          <w:bCs/>
          <w:iCs/>
        </w:rPr>
        <w:t xml:space="preserve"> </w:t>
      </w:r>
      <w:r w:rsidRPr="0032539E">
        <w:rPr>
          <w:rFonts w:ascii="Calibri" w:hAnsi="Calibri"/>
          <w:bCs/>
          <w:iCs/>
        </w:rPr>
        <w:t>……………………………………………………………………………………………………………………………………..</w:t>
      </w:r>
    </w:p>
    <w:p w14:paraId="5E2202E1" w14:textId="77777777" w:rsidR="00DC7D76" w:rsidRPr="000E6CC6" w:rsidRDefault="00DC7D76" w:rsidP="00DC7D76">
      <w:pPr>
        <w:tabs>
          <w:tab w:val="right" w:leader="dot" w:pos="9072"/>
        </w:tabs>
        <w:spacing w:line="276" w:lineRule="auto"/>
        <w:jc w:val="both"/>
        <w:rPr>
          <w:rFonts w:ascii="Calibri" w:hAnsi="Calibri"/>
          <w:bCs/>
          <w:iCs/>
        </w:rPr>
      </w:pPr>
      <w:r w:rsidRPr="00264FAB">
        <w:rPr>
          <w:rFonts w:ascii="Calibri" w:hAnsi="Calibri"/>
          <w:bCs/>
          <w:iCs/>
        </w:rPr>
        <w:t>dell’impresa</w:t>
      </w:r>
      <w:r w:rsidRPr="0032539E">
        <w:rPr>
          <w:rFonts w:ascii="Calibri" w:hAnsi="Calibri"/>
          <w:bCs/>
          <w:iCs/>
        </w:rPr>
        <w:t xml:space="preserve"> …………………………………………………………………………………………………………………………………….</w:t>
      </w:r>
    </w:p>
    <w:p w14:paraId="59D56C05" w14:textId="77777777" w:rsidR="00DC7D76" w:rsidRPr="000E6CC6" w:rsidRDefault="00DC7D76" w:rsidP="00DC7D76">
      <w:pPr>
        <w:tabs>
          <w:tab w:val="right" w:leader="dot" w:pos="9072"/>
        </w:tabs>
        <w:spacing w:line="276" w:lineRule="auto"/>
        <w:jc w:val="both"/>
        <w:rPr>
          <w:rFonts w:ascii="Calibri" w:hAnsi="Calibri"/>
          <w:bCs/>
          <w:iCs/>
        </w:rPr>
      </w:pPr>
      <w:r w:rsidRPr="00264FAB">
        <w:rPr>
          <w:rFonts w:ascii="Calibri" w:hAnsi="Calibri"/>
          <w:bCs/>
          <w:iCs/>
        </w:rPr>
        <w:t xml:space="preserve">con sede legale in </w:t>
      </w:r>
      <w:r w:rsidRPr="0032539E">
        <w:rPr>
          <w:rFonts w:ascii="Calibri" w:hAnsi="Calibri"/>
          <w:bCs/>
          <w:iCs/>
        </w:rPr>
        <w:t>…………………………………………………………………………………………………………………………….</w:t>
      </w:r>
    </w:p>
    <w:p w14:paraId="6B9DE670" w14:textId="77777777" w:rsidR="00DC7D76" w:rsidRPr="000E6CC6" w:rsidRDefault="00DC7D76" w:rsidP="00DC7D76">
      <w:pPr>
        <w:tabs>
          <w:tab w:val="right" w:leader="dot" w:pos="9072"/>
        </w:tabs>
        <w:spacing w:line="276" w:lineRule="auto"/>
        <w:jc w:val="both"/>
        <w:rPr>
          <w:rFonts w:ascii="Calibri" w:hAnsi="Calibri"/>
          <w:bCs/>
          <w:iCs/>
        </w:rPr>
      </w:pPr>
      <w:r w:rsidRPr="00264FAB">
        <w:rPr>
          <w:rFonts w:ascii="Calibri" w:hAnsi="Calibri"/>
          <w:bCs/>
          <w:iCs/>
        </w:rPr>
        <w:t xml:space="preserve">Cap ……………. Via/Piazza </w:t>
      </w:r>
      <w:r w:rsidRPr="0032539E">
        <w:rPr>
          <w:rFonts w:ascii="Calibri" w:hAnsi="Calibri"/>
          <w:bCs/>
          <w:iCs/>
        </w:rPr>
        <w:t>………………………………………………………………………………………………………………….</w:t>
      </w:r>
    </w:p>
    <w:p w14:paraId="239E42BC" w14:textId="77777777" w:rsidR="00DC7D76" w:rsidRPr="000E6CC6" w:rsidRDefault="00DC7D76" w:rsidP="00DC7D76">
      <w:pPr>
        <w:spacing w:line="276" w:lineRule="auto"/>
        <w:rPr>
          <w:rFonts w:ascii="Calibri" w:hAnsi="Calibri"/>
        </w:rPr>
      </w:pPr>
      <w:r w:rsidRPr="000E6CC6">
        <w:rPr>
          <w:rFonts w:ascii="Calibri" w:hAnsi="Calibri"/>
          <w:bCs/>
          <w:iCs/>
        </w:rPr>
        <w:t>C.F./Partita IVA</w:t>
      </w:r>
      <w:r w:rsidRPr="00264FAB">
        <w:rPr>
          <w:rFonts w:ascii="Calibri" w:hAnsi="Calibri"/>
          <w:bCs/>
          <w:iCs/>
        </w:rPr>
        <w:t xml:space="preserve"> </w:t>
      </w:r>
      <w:r w:rsidRPr="0032539E">
        <w:rPr>
          <w:rFonts w:ascii="Calibri" w:hAnsi="Calibri"/>
          <w:bCs/>
          <w:iCs/>
        </w:rPr>
        <w:t>………………………………………………………………………………………………………………………………..</w:t>
      </w:r>
    </w:p>
    <w:p w14:paraId="0972FD71" w14:textId="77777777" w:rsidR="00DC7D76" w:rsidRPr="000E6CC6" w:rsidRDefault="00DC7D76" w:rsidP="00DC7D76">
      <w:pPr>
        <w:spacing w:line="276" w:lineRule="auto"/>
        <w:rPr>
          <w:rFonts w:ascii="Calibri" w:hAnsi="Calibri"/>
        </w:rPr>
      </w:pPr>
    </w:p>
    <w:p w14:paraId="1B71950C" w14:textId="77777777" w:rsidR="00DC7D76" w:rsidRPr="000E6CC6" w:rsidRDefault="00DC7D76" w:rsidP="00DC7D76">
      <w:pPr>
        <w:pStyle w:val="Titolo7"/>
        <w:spacing w:line="276" w:lineRule="auto"/>
        <w:jc w:val="center"/>
        <w:rPr>
          <w:rFonts w:ascii="Calibri" w:hAnsi="Calibri"/>
        </w:rPr>
      </w:pPr>
      <w:r w:rsidRPr="000E6CC6">
        <w:rPr>
          <w:rFonts w:ascii="Calibri" w:hAnsi="Calibri"/>
        </w:rPr>
        <w:t>CHIEDE/CHIEDONO</w:t>
      </w:r>
    </w:p>
    <w:p w14:paraId="6F6F9B4A" w14:textId="77777777" w:rsidR="00DC7D76" w:rsidRPr="000E6CC6" w:rsidRDefault="00DC7D76" w:rsidP="00DC7D76">
      <w:pPr>
        <w:spacing w:line="276" w:lineRule="auto"/>
        <w:rPr>
          <w:rFonts w:ascii="Calibri" w:hAnsi="Calibri"/>
        </w:rPr>
      </w:pPr>
    </w:p>
    <w:p w14:paraId="27A54CFC" w14:textId="77777777" w:rsidR="00DC7D76" w:rsidRPr="0032539E" w:rsidRDefault="00DC7D76" w:rsidP="00DC7D76">
      <w:pPr>
        <w:spacing w:line="276" w:lineRule="auto"/>
        <w:jc w:val="both"/>
        <w:rPr>
          <w:rFonts w:ascii="Calibri" w:hAnsi="Calibri"/>
        </w:rPr>
      </w:pPr>
      <w:r w:rsidRPr="000E6CC6">
        <w:rPr>
          <w:rFonts w:ascii="Calibri" w:hAnsi="Calibri"/>
        </w:rPr>
        <w:t>di partecipare alla procedura aperta indicata in oggetto come:</w:t>
      </w:r>
    </w:p>
    <w:p w14:paraId="0B8736FE" w14:textId="77777777" w:rsidR="00DC7D76" w:rsidRPr="000E6CC6" w:rsidRDefault="00DC7D76" w:rsidP="00DC7D76">
      <w:pPr>
        <w:spacing w:line="276" w:lineRule="auto"/>
        <w:jc w:val="both"/>
        <w:rPr>
          <w:rFonts w:ascii="Calibri" w:hAnsi="Calibri"/>
        </w:rPr>
      </w:pPr>
    </w:p>
    <w:p w14:paraId="5D5560C6" w14:textId="77777777" w:rsidR="00DC7D76" w:rsidRPr="000E6CC6" w:rsidRDefault="00DC7D76" w:rsidP="00DC7D76">
      <w:pPr>
        <w:spacing w:line="276" w:lineRule="auto"/>
        <w:ind w:left="720" w:hanging="720"/>
        <w:jc w:val="both"/>
        <w:rPr>
          <w:rFonts w:ascii="Calibri" w:hAnsi="Calibri"/>
          <w:i/>
        </w:rPr>
      </w:pPr>
      <w:r w:rsidRPr="000E6CC6">
        <w:rPr>
          <w:rFonts w:ascii="Calibri" w:hAnsi="Calibri"/>
          <w:highlight w:val="lightGray"/>
        </w:rPr>
        <w:sym w:font="Wingdings" w:char="F071"/>
      </w:r>
      <w:r w:rsidRPr="000E6CC6">
        <w:rPr>
          <w:rFonts w:ascii="Calibri" w:hAnsi="Calibri"/>
        </w:rPr>
        <w:tab/>
      </w:r>
      <w:r w:rsidRPr="000E6CC6">
        <w:rPr>
          <w:rFonts w:ascii="Calibri" w:hAnsi="Calibri"/>
          <w:b/>
          <w:bCs/>
        </w:rPr>
        <w:t xml:space="preserve">impresa individuale, impresa artigiana, società, società cooperativa </w:t>
      </w:r>
      <w:r w:rsidRPr="000E6CC6">
        <w:rPr>
          <w:rFonts w:ascii="Calibri" w:hAnsi="Calibri"/>
        </w:rPr>
        <w:t>come disciplinato dall’art. 45, comma 2, lettera a) del D. Lgs. n. 50/2016;</w:t>
      </w:r>
    </w:p>
    <w:p w14:paraId="2F6E761B" w14:textId="77777777" w:rsidR="00DC7D76" w:rsidRPr="000E6CC6" w:rsidRDefault="00DC7D76" w:rsidP="00DC7D76">
      <w:pPr>
        <w:tabs>
          <w:tab w:val="num" w:pos="720"/>
        </w:tabs>
        <w:spacing w:line="276" w:lineRule="auto"/>
        <w:jc w:val="both"/>
        <w:rPr>
          <w:rFonts w:ascii="Calibri" w:hAnsi="Calibri"/>
        </w:rPr>
      </w:pPr>
    </w:p>
    <w:p w14:paraId="3BB5AC0C" w14:textId="77777777" w:rsidR="00DC7D76" w:rsidRPr="000E6CC6" w:rsidRDefault="00DC7D76" w:rsidP="00DC7D76">
      <w:pPr>
        <w:tabs>
          <w:tab w:val="num" w:pos="720"/>
        </w:tabs>
        <w:spacing w:line="276" w:lineRule="auto"/>
        <w:ind w:left="720" w:hanging="720"/>
        <w:jc w:val="both"/>
        <w:rPr>
          <w:rFonts w:ascii="Calibri" w:hAnsi="Calibri"/>
        </w:rPr>
      </w:pPr>
      <w:r w:rsidRPr="000E6CC6">
        <w:rPr>
          <w:rFonts w:ascii="Calibri" w:hAnsi="Calibri"/>
          <w:highlight w:val="lightGray"/>
        </w:rPr>
        <w:sym w:font="Wingdings" w:char="F071"/>
      </w:r>
      <w:r w:rsidRPr="000E6CC6">
        <w:rPr>
          <w:rFonts w:ascii="Calibri" w:hAnsi="Calibri"/>
        </w:rPr>
        <w:tab/>
      </w:r>
      <w:r w:rsidRPr="000E6CC6">
        <w:rPr>
          <w:rFonts w:ascii="Calibri" w:hAnsi="Calibri"/>
          <w:b/>
          <w:bCs/>
        </w:rPr>
        <w:t>consorzio fra società cooperative di produzione e lavoro o tra imprese artigiane</w:t>
      </w:r>
      <w:r w:rsidRPr="000E6CC6">
        <w:rPr>
          <w:rFonts w:ascii="Calibri" w:hAnsi="Calibri"/>
        </w:rPr>
        <w:t xml:space="preserve"> come disciplinato dall’art. 45, comma 2, lettera b) del D. Lgs. n. 50/2016.</w:t>
      </w:r>
    </w:p>
    <w:p w14:paraId="439611B7" w14:textId="77777777" w:rsidR="00DC7D76" w:rsidRPr="0032539E" w:rsidRDefault="00DC7D76" w:rsidP="00DC7D76">
      <w:pPr>
        <w:tabs>
          <w:tab w:val="num" w:pos="720"/>
        </w:tabs>
        <w:spacing w:line="276" w:lineRule="auto"/>
        <w:ind w:left="720" w:hanging="720"/>
        <w:jc w:val="both"/>
        <w:rPr>
          <w:rFonts w:ascii="Calibri" w:hAnsi="Calibri"/>
        </w:rPr>
      </w:pPr>
      <w:r w:rsidRPr="000E6CC6">
        <w:rPr>
          <w:rFonts w:ascii="Calibri" w:hAnsi="Calibri"/>
        </w:rPr>
        <w:tab/>
        <w:t>Indicare le consorziate individuate quali esecutrici del servizio:</w:t>
      </w:r>
    </w:p>
    <w:p w14:paraId="6F326CA6" w14:textId="77777777" w:rsidR="00DC7D76" w:rsidRPr="000E6CC6" w:rsidRDefault="00DC7D76" w:rsidP="00DC7D76">
      <w:pPr>
        <w:tabs>
          <w:tab w:val="num" w:pos="720"/>
        </w:tabs>
        <w:spacing w:line="276" w:lineRule="auto"/>
        <w:ind w:left="720" w:hanging="720"/>
        <w:jc w:val="both"/>
        <w:rPr>
          <w:rFonts w:ascii="Calibri" w:hAnsi="Calibri"/>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45"/>
        <w:gridCol w:w="2953"/>
        <w:gridCol w:w="2910"/>
      </w:tblGrid>
      <w:tr w:rsidR="00DC7D76" w:rsidRPr="000E6CC6" w14:paraId="1888DC91" w14:textId="77777777" w:rsidTr="000E6CC6">
        <w:tc>
          <w:tcPr>
            <w:tcW w:w="3100" w:type="dxa"/>
          </w:tcPr>
          <w:p w14:paraId="7C7F0DF8" w14:textId="77777777" w:rsidR="00DC7D76" w:rsidRPr="000E6CC6" w:rsidRDefault="00DC7D76" w:rsidP="000E6CC6">
            <w:pPr>
              <w:tabs>
                <w:tab w:val="num" w:pos="720"/>
              </w:tabs>
              <w:spacing w:line="276" w:lineRule="auto"/>
              <w:jc w:val="both"/>
              <w:rPr>
                <w:rFonts w:ascii="Calibri" w:hAnsi="Calibri"/>
              </w:rPr>
            </w:pPr>
            <w:r w:rsidRPr="000E6CC6">
              <w:rPr>
                <w:rFonts w:ascii="Calibri" w:hAnsi="Calibri"/>
                <w:b/>
              </w:rPr>
              <w:t>denominazione</w:t>
            </w:r>
          </w:p>
        </w:tc>
        <w:tc>
          <w:tcPr>
            <w:tcW w:w="3034" w:type="dxa"/>
          </w:tcPr>
          <w:p w14:paraId="3147D210" w14:textId="77777777" w:rsidR="00DC7D76" w:rsidRPr="000E6CC6" w:rsidRDefault="00DC7D76" w:rsidP="000E6CC6">
            <w:pPr>
              <w:tabs>
                <w:tab w:val="num" w:pos="720"/>
              </w:tabs>
              <w:spacing w:line="276" w:lineRule="auto"/>
              <w:jc w:val="both"/>
              <w:rPr>
                <w:rFonts w:ascii="Calibri" w:hAnsi="Calibri"/>
              </w:rPr>
            </w:pPr>
            <w:r w:rsidRPr="000E6CC6">
              <w:rPr>
                <w:rFonts w:ascii="Calibri" w:hAnsi="Calibri"/>
                <w:b/>
              </w:rPr>
              <w:t>forma</w:t>
            </w:r>
            <w:r w:rsidRPr="000E6CC6">
              <w:rPr>
                <w:rFonts w:ascii="Calibri" w:hAnsi="Calibri"/>
              </w:rPr>
              <w:t xml:space="preserve"> </w:t>
            </w:r>
            <w:r w:rsidRPr="000E6CC6">
              <w:rPr>
                <w:rFonts w:ascii="Calibri" w:hAnsi="Calibri"/>
                <w:b/>
              </w:rPr>
              <w:t>giuridica</w:t>
            </w:r>
          </w:p>
        </w:tc>
        <w:tc>
          <w:tcPr>
            <w:tcW w:w="3000" w:type="dxa"/>
          </w:tcPr>
          <w:p w14:paraId="2B528A1A" w14:textId="77777777" w:rsidR="00DC7D76" w:rsidRPr="000E6CC6" w:rsidRDefault="00DC7D76" w:rsidP="000E6CC6">
            <w:pPr>
              <w:tabs>
                <w:tab w:val="num" w:pos="720"/>
              </w:tabs>
              <w:spacing w:line="276" w:lineRule="auto"/>
              <w:jc w:val="both"/>
              <w:rPr>
                <w:rFonts w:ascii="Calibri" w:hAnsi="Calibri"/>
                <w:b/>
              </w:rPr>
            </w:pPr>
            <w:r w:rsidRPr="000E6CC6">
              <w:rPr>
                <w:rFonts w:ascii="Calibri" w:hAnsi="Calibri"/>
                <w:b/>
              </w:rPr>
              <w:t>sede legale</w:t>
            </w:r>
          </w:p>
        </w:tc>
      </w:tr>
      <w:tr w:rsidR="00DC7D76" w:rsidRPr="000E6CC6" w14:paraId="3EC39A0D" w14:textId="77777777" w:rsidTr="000E6CC6">
        <w:tc>
          <w:tcPr>
            <w:tcW w:w="3100" w:type="dxa"/>
          </w:tcPr>
          <w:p w14:paraId="55826757" w14:textId="77777777" w:rsidR="00DC7D76" w:rsidRPr="000E6CC6" w:rsidRDefault="00DC7D76" w:rsidP="000E6CC6">
            <w:pPr>
              <w:tabs>
                <w:tab w:val="num" w:pos="720"/>
              </w:tabs>
              <w:spacing w:line="276" w:lineRule="auto"/>
              <w:jc w:val="both"/>
              <w:rPr>
                <w:rFonts w:ascii="Calibri" w:hAnsi="Calibri"/>
              </w:rPr>
            </w:pPr>
          </w:p>
        </w:tc>
        <w:tc>
          <w:tcPr>
            <w:tcW w:w="3034" w:type="dxa"/>
          </w:tcPr>
          <w:p w14:paraId="06C34515" w14:textId="77777777" w:rsidR="00DC7D76" w:rsidRPr="000E6CC6" w:rsidRDefault="00DC7D76" w:rsidP="000E6CC6">
            <w:pPr>
              <w:tabs>
                <w:tab w:val="num" w:pos="720"/>
              </w:tabs>
              <w:spacing w:line="276" w:lineRule="auto"/>
              <w:jc w:val="both"/>
              <w:rPr>
                <w:rFonts w:ascii="Calibri" w:hAnsi="Calibri"/>
              </w:rPr>
            </w:pPr>
          </w:p>
        </w:tc>
        <w:tc>
          <w:tcPr>
            <w:tcW w:w="3000" w:type="dxa"/>
          </w:tcPr>
          <w:p w14:paraId="0C3DED41" w14:textId="77777777" w:rsidR="00DC7D76" w:rsidRPr="000E6CC6" w:rsidRDefault="00DC7D76" w:rsidP="000E6CC6">
            <w:pPr>
              <w:tabs>
                <w:tab w:val="num" w:pos="720"/>
              </w:tabs>
              <w:spacing w:line="276" w:lineRule="auto"/>
              <w:jc w:val="both"/>
              <w:rPr>
                <w:rFonts w:ascii="Calibri" w:hAnsi="Calibri"/>
              </w:rPr>
            </w:pPr>
          </w:p>
        </w:tc>
      </w:tr>
      <w:tr w:rsidR="00DC7D76" w:rsidRPr="000E6CC6" w14:paraId="04C03DD1" w14:textId="77777777" w:rsidTr="000E6CC6">
        <w:tc>
          <w:tcPr>
            <w:tcW w:w="3100" w:type="dxa"/>
          </w:tcPr>
          <w:p w14:paraId="70F9AA7A" w14:textId="77777777" w:rsidR="00DC7D76" w:rsidRPr="000E6CC6" w:rsidRDefault="00DC7D76" w:rsidP="000E6CC6">
            <w:pPr>
              <w:tabs>
                <w:tab w:val="num" w:pos="720"/>
              </w:tabs>
              <w:spacing w:line="276" w:lineRule="auto"/>
              <w:jc w:val="both"/>
              <w:rPr>
                <w:rFonts w:ascii="Calibri" w:hAnsi="Calibri"/>
              </w:rPr>
            </w:pPr>
          </w:p>
        </w:tc>
        <w:tc>
          <w:tcPr>
            <w:tcW w:w="3034" w:type="dxa"/>
          </w:tcPr>
          <w:p w14:paraId="350E0EA5" w14:textId="77777777" w:rsidR="00DC7D76" w:rsidRPr="000E6CC6" w:rsidRDefault="00DC7D76" w:rsidP="000E6CC6">
            <w:pPr>
              <w:tabs>
                <w:tab w:val="num" w:pos="720"/>
              </w:tabs>
              <w:spacing w:line="276" w:lineRule="auto"/>
              <w:jc w:val="both"/>
              <w:rPr>
                <w:rFonts w:ascii="Calibri" w:hAnsi="Calibri"/>
              </w:rPr>
            </w:pPr>
          </w:p>
        </w:tc>
        <w:tc>
          <w:tcPr>
            <w:tcW w:w="3000" w:type="dxa"/>
          </w:tcPr>
          <w:p w14:paraId="7754A163" w14:textId="77777777" w:rsidR="00DC7D76" w:rsidRPr="000E6CC6" w:rsidRDefault="00DC7D76" w:rsidP="000E6CC6">
            <w:pPr>
              <w:tabs>
                <w:tab w:val="num" w:pos="720"/>
              </w:tabs>
              <w:spacing w:line="276" w:lineRule="auto"/>
              <w:jc w:val="both"/>
              <w:rPr>
                <w:rFonts w:ascii="Calibri" w:hAnsi="Calibri"/>
              </w:rPr>
            </w:pPr>
          </w:p>
        </w:tc>
      </w:tr>
      <w:tr w:rsidR="00DC7D76" w:rsidRPr="000E6CC6" w14:paraId="0B375E0C" w14:textId="77777777" w:rsidTr="000E6CC6">
        <w:tc>
          <w:tcPr>
            <w:tcW w:w="3100" w:type="dxa"/>
          </w:tcPr>
          <w:p w14:paraId="5E102F4D" w14:textId="77777777" w:rsidR="00DC7D76" w:rsidRPr="000E6CC6" w:rsidRDefault="00DC7D76" w:rsidP="000E6CC6">
            <w:pPr>
              <w:tabs>
                <w:tab w:val="num" w:pos="720"/>
              </w:tabs>
              <w:spacing w:line="276" w:lineRule="auto"/>
              <w:jc w:val="both"/>
              <w:rPr>
                <w:rFonts w:ascii="Calibri" w:hAnsi="Calibri"/>
              </w:rPr>
            </w:pPr>
          </w:p>
        </w:tc>
        <w:tc>
          <w:tcPr>
            <w:tcW w:w="3034" w:type="dxa"/>
          </w:tcPr>
          <w:p w14:paraId="2DF3758A" w14:textId="77777777" w:rsidR="00DC7D76" w:rsidRPr="000E6CC6" w:rsidRDefault="00DC7D76" w:rsidP="000E6CC6">
            <w:pPr>
              <w:tabs>
                <w:tab w:val="num" w:pos="720"/>
              </w:tabs>
              <w:spacing w:line="276" w:lineRule="auto"/>
              <w:jc w:val="both"/>
              <w:rPr>
                <w:rFonts w:ascii="Calibri" w:hAnsi="Calibri"/>
              </w:rPr>
            </w:pPr>
          </w:p>
        </w:tc>
        <w:tc>
          <w:tcPr>
            <w:tcW w:w="3000" w:type="dxa"/>
          </w:tcPr>
          <w:p w14:paraId="6FF0FD6E" w14:textId="77777777" w:rsidR="00DC7D76" w:rsidRPr="000E6CC6" w:rsidRDefault="00DC7D76" w:rsidP="000E6CC6">
            <w:pPr>
              <w:tabs>
                <w:tab w:val="num" w:pos="720"/>
              </w:tabs>
              <w:spacing w:line="276" w:lineRule="auto"/>
              <w:jc w:val="both"/>
              <w:rPr>
                <w:rFonts w:ascii="Calibri" w:hAnsi="Calibri"/>
              </w:rPr>
            </w:pPr>
          </w:p>
        </w:tc>
      </w:tr>
      <w:tr w:rsidR="00DC7D76" w:rsidRPr="000E6CC6" w14:paraId="46D1DFEF" w14:textId="77777777" w:rsidTr="000E6CC6">
        <w:tc>
          <w:tcPr>
            <w:tcW w:w="3100" w:type="dxa"/>
          </w:tcPr>
          <w:p w14:paraId="661FBA37" w14:textId="77777777" w:rsidR="00DC7D76" w:rsidRPr="000E6CC6" w:rsidRDefault="00DC7D76" w:rsidP="000E6CC6">
            <w:pPr>
              <w:tabs>
                <w:tab w:val="num" w:pos="720"/>
              </w:tabs>
              <w:spacing w:line="276" w:lineRule="auto"/>
              <w:jc w:val="both"/>
              <w:rPr>
                <w:rFonts w:ascii="Calibri" w:hAnsi="Calibri"/>
              </w:rPr>
            </w:pPr>
          </w:p>
        </w:tc>
        <w:tc>
          <w:tcPr>
            <w:tcW w:w="3034" w:type="dxa"/>
          </w:tcPr>
          <w:p w14:paraId="6A37B13C" w14:textId="77777777" w:rsidR="00DC7D76" w:rsidRPr="000E6CC6" w:rsidRDefault="00DC7D76" w:rsidP="000E6CC6">
            <w:pPr>
              <w:tabs>
                <w:tab w:val="num" w:pos="720"/>
              </w:tabs>
              <w:spacing w:line="276" w:lineRule="auto"/>
              <w:jc w:val="both"/>
              <w:rPr>
                <w:rFonts w:ascii="Calibri" w:hAnsi="Calibri"/>
              </w:rPr>
            </w:pPr>
          </w:p>
        </w:tc>
        <w:tc>
          <w:tcPr>
            <w:tcW w:w="3000" w:type="dxa"/>
          </w:tcPr>
          <w:p w14:paraId="75974228" w14:textId="77777777" w:rsidR="00DC7D76" w:rsidRPr="000E6CC6" w:rsidRDefault="00DC7D76" w:rsidP="000E6CC6">
            <w:pPr>
              <w:tabs>
                <w:tab w:val="num" w:pos="720"/>
              </w:tabs>
              <w:spacing w:line="276" w:lineRule="auto"/>
              <w:jc w:val="both"/>
              <w:rPr>
                <w:rFonts w:ascii="Calibri" w:hAnsi="Calibri"/>
              </w:rPr>
            </w:pPr>
          </w:p>
        </w:tc>
      </w:tr>
      <w:tr w:rsidR="00DC7D76" w:rsidRPr="000E6CC6" w14:paraId="70634CC9" w14:textId="77777777" w:rsidTr="000E6CC6">
        <w:tc>
          <w:tcPr>
            <w:tcW w:w="3100" w:type="dxa"/>
          </w:tcPr>
          <w:p w14:paraId="7C88A0C6" w14:textId="77777777" w:rsidR="00DC7D76" w:rsidRPr="000E6CC6" w:rsidRDefault="00DC7D76" w:rsidP="000E6CC6">
            <w:pPr>
              <w:tabs>
                <w:tab w:val="num" w:pos="720"/>
              </w:tabs>
              <w:spacing w:line="276" w:lineRule="auto"/>
              <w:jc w:val="both"/>
              <w:rPr>
                <w:rFonts w:ascii="Calibri" w:hAnsi="Calibri"/>
              </w:rPr>
            </w:pPr>
          </w:p>
        </w:tc>
        <w:tc>
          <w:tcPr>
            <w:tcW w:w="3034" w:type="dxa"/>
          </w:tcPr>
          <w:p w14:paraId="208CBAAD" w14:textId="77777777" w:rsidR="00DC7D76" w:rsidRPr="000E6CC6" w:rsidRDefault="00DC7D76" w:rsidP="000E6CC6">
            <w:pPr>
              <w:tabs>
                <w:tab w:val="num" w:pos="720"/>
              </w:tabs>
              <w:spacing w:line="276" w:lineRule="auto"/>
              <w:jc w:val="both"/>
              <w:rPr>
                <w:rFonts w:ascii="Calibri" w:hAnsi="Calibri"/>
              </w:rPr>
            </w:pPr>
          </w:p>
        </w:tc>
        <w:tc>
          <w:tcPr>
            <w:tcW w:w="3000" w:type="dxa"/>
          </w:tcPr>
          <w:p w14:paraId="51E2444E" w14:textId="77777777" w:rsidR="00DC7D76" w:rsidRPr="000E6CC6" w:rsidRDefault="00DC7D76" w:rsidP="000E6CC6">
            <w:pPr>
              <w:tabs>
                <w:tab w:val="num" w:pos="720"/>
              </w:tabs>
              <w:spacing w:line="276" w:lineRule="auto"/>
              <w:jc w:val="both"/>
              <w:rPr>
                <w:rFonts w:ascii="Calibri" w:hAnsi="Calibri"/>
              </w:rPr>
            </w:pPr>
          </w:p>
        </w:tc>
      </w:tr>
    </w:tbl>
    <w:p w14:paraId="2C859CCD" w14:textId="77777777" w:rsidR="00DC7D76" w:rsidRPr="000E6CC6" w:rsidRDefault="00DC7D76" w:rsidP="00DC7D76">
      <w:pPr>
        <w:tabs>
          <w:tab w:val="num" w:pos="720"/>
        </w:tabs>
        <w:spacing w:line="276" w:lineRule="auto"/>
        <w:ind w:left="720" w:hanging="720"/>
        <w:jc w:val="both"/>
        <w:rPr>
          <w:rFonts w:ascii="Calibri" w:hAnsi="Calibri"/>
          <w:i/>
        </w:rPr>
      </w:pPr>
    </w:p>
    <w:p w14:paraId="1CDD3FF6" w14:textId="77777777" w:rsidR="00DC7D76" w:rsidRPr="000E6CC6" w:rsidRDefault="00DC7D76" w:rsidP="00DC7D76">
      <w:pPr>
        <w:spacing w:line="276" w:lineRule="auto"/>
        <w:jc w:val="both"/>
        <w:rPr>
          <w:rFonts w:ascii="Calibri" w:hAnsi="Calibri"/>
        </w:rPr>
      </w:pPr>
      <w:r w:rsidRPr="000E6CC6">
        <w:rPr>
          <w:rFonts w:ascii="Calibri" w:hAnsi="Calibri"/>
          <w:highlight w:val="lightGray"/>
        </w:rPr>
        <w:sym w:font="Wingdings" w:char="F071"/>
      </w:r>
      <w:r w:rsidRPr="000E6CC6">
        <w:rPr>
          <w:rFonts w:ascii="Calibri" w:hAnsi="Calibri"/>
        </w:rPr>
        <w:tab/>
      </w:r>
      <w:r w:rsidRPr="000E6CC6">
        <w:rPr>
          <w:rFonts w:ascii="Calibri" w:hAnsi="Calibri"/>
          <w:b/>
          <w:bCs/>
        </w:rPr>
        <w:t>consorzio stabile</w:t>
      </w:r>
      <w:r w:rsidRPr="000E6CC6">
        <w:rPr>
          <w:rFonts w:ascii="Calibri" w:hAnsi="Calibri"/>
        </w:rPr>
        <w:t xml:space="preserve"> come disciplinato dall’art. 45, comma 2, lettera c) del D. Lgs. n. 50/2016.</w:t>
      </w:r>
    </w:p>
    <w:p w14:paraId="6EEB91E3" w14:textId="77777777" w:rsidR="00DC7D76" w:rsidRPr="0032539E" w:rsidRDefault="00DC7D76" w:rsidP="00DC7D76">
      <w:pPr>
        <w:tabs>
          <w:tab w:val="num" w:pos="720"/>
        </w:tabs>
        <w:spacing w:line="276" w:lineRule="auto"/>
        <w:ind w:left="720" w:hanging="720"/>
        <w:jc w:val="both"/>
        <w:rPr>
          <w:rFonts w:ascii="Calibri" w:hAnsi="Calibri"/>
        </w:rPr>
      </w:pPr>
      <w:r w:rsidRPr="000E6CC6">
        <w:rPr>
          <w:rFonts w:ascii="Calibri" w:hAnsi="Calibri"/>
        </w:rPr>
        <w:tab/>
        <w:t>Indicare le consorziate individuate quali esecutrici del servizio:</w:t>
      </w:r>
    </w:p>
    <w:p w14:paraId="5E48A348" w14:textId="77777777" w:rsidR="00DC7D76" w:rsidRPr="000E6CC6" w:rsidRDefault="00DC7D76" w:rsidP="00DC7D76">
      <w:pPr>
        <w:tabs>
          <w:tab w:val="num" w:pos="720"/>
        </w:tabs>
        <w:spacing w:line="276" w:lineRule="auto"/>
        <w:ind w:left="720" w:hanging="720"/>
        <w:jc w:val="both"/>
        <w:rPr>
          <w:rFonts w:ascii="Calibri" w:hAnsi="Calibri"/>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45"/>
        <w:gridCol w:w="2953"/>
        <w:gridCol w:w="2910"/>
      </w:tblGrid>
      <w:tr w:rsidR="00DC7D76" w:rsidRPr="000E6CC6" w14:paraId="76B3F1A8" w14:textId="77777777" w:rsidTr="000E6CC6">
        <w:tc>
          <w:tcPr>
            <w:tcW w:w="3100" w:type="dxa"/>
          </w:tcPr>
          <w:p w14:paraId="23ACD7B3" w14:textId="77777777" w:rsidR="00DC7D76" w:rsidRPr="000E6CC6" w:rsidRDefault="00DC7D76" w:rsidP="000E6CC6">
            <w:pPr>
              <w:tabs>
                <w:tab w:val="num" w:pos="720"/>
              </w:tabs>
              <w:spacing w:line="276" w:lineRule="auto"/>
              <w:jc w:val="both"/>
              <w:rPr>
                <w:rFonts w:ascii="Calibri" w:hAnsi="Calibri"/>
                <w:b/>
              </w:rPr>
            </w:pPr>
            <w:r w:rsidRPr="000E6CC6">
              <w:rPr>
                <w:rFonts w:ascii="Calibri" w:hAnsi="Calibri"/>
                <w:b/>
              </w:rPr>
              <w:t>denominazione</w:t>
            </w:r>
          </w:p>
        </w:tc>
        <w:tc>
          <w:tcPr>
            <w:tcW w:w="3034" w:type="dxa"/>
          </w:tcPr>
          <w:p w14:paraId="38DBC000" w14:textId="77777777" w:rsidR="00DC7D76" w:rsidRPr="000E6CC6" w:rsidRDefault="00DC7D76" w:rsidP="000E6CC6">
            <w:pPr>
              <w:tabs>
                <w:tab w:val="num" w:pos="720"/>
              </w:tabs>
              <w:spacing w:line="276" w:lineRule="auto"/>
              <w:jc w:val="both"/>
              <w:rPr>
                <w:rFonts w:ascii="Calibri" w:hAnsi="Calibri"/>
                <w:b/>
              </w:rPr>
            </w:pPr>
            <w:r w:rsidRPr="000E6CC6">
              <w:rPr>
                <w:rFonts w:ascii="Calibri" w:hAnsi="Calibri"/>
                <w:b/>
              </w:rPr>
              <w:t>forma giuridica</w:t>
            </w:r>
          </w:p>
        </w:tc>
        <w:tc>
          <w:tcPr>
            <w:tcW w:w="3000" w:type="dxa"/>
          </w:tcPr>
          <w:p w14:paraId="61618EE6" w14:textId="77777777" w:rsidR="00DC7D76" w:rsidRPr="000E6CC6" w:rsidRDefault="00DC7D76" w:rsidP="000E6CC6">
            <w:pPr>
              <w:tabs>
                <w:tab w:val="num" w:pos="720"/>
              </w:tabs>
              <w:spacing w:line="276" w:lineRule="auto"/>
              <w:jc w:val="both"/>
              <w:rPr>
                <w:rFonts w:ascii="Calibri" w:hAnsi="Calibri"/>
                <w:b/>
              </w:rPr>
            </w:pPr>
            <w:r w:rsidRPr="000E6CC6">
              <w:rPr>
                <w:rFonts w:ascii="Calibri" w:hAnsi="Calibri"/>
                <w:b/>
              </w:rPr>
              <w:t>sede legale</w:t>
            </w:r>
          </w:p>
        </w:tc>
      </w:tr>
      <w:tr w:rsidR="00DC7D76" w:rsidRPr="000E6CC6" w14:paraId="7CCA668A" w14:textId="77777777" w:rsidTr="000E6CC6">
        <w:tc>
          <w:tcPr>
            <w:tcW w:w="3100" w:type="dxa"/>
          </w:tcPr>
          <w:p w14:paraId="704AADA5" w14:textId="77777777" w:rsidR="00DC7D76" w:rsidRPr="000E6CC6" w:rsidRDefault="00DC7D76" w:rsidP="000E6CC6">
            <w:pPr>
              <w:tabs>
                <w:tab w:val="num" w:pos="720"/>
              </w:tabs>
              <w:spacing w:line="276" w:lineRule="auto"/>
              <w:jc w:val="both"/>
              <w:rPr>
                <w:rFonts w:ascii="Calibri" w:hAnsi="Calibri"/>
              </w:rPr>
            </w:pPr>
          </w:p>
        </w:tc>
        <w:tc>
          <w:tcPr>
            <w:tcW w:w="3034" w:type="dxa"/>
          </w:tcPr>
          <w:p w14:paraId="7BF47744" w14:textId="77777777" w:rsidR="00DC7D76" w:rsidRPr="000E6CC6" w:rsidRDefault="00DC7D76" w:rsidP="000E6CC6">
            <w:pPr>
              <w:tabs>
                <w:tab w:val="num" w:pos="720"/>
              </w:tabs>
              <w:spacing w:line="276" w:lineRule="auto"/>
              <w:jc w:val="both"/>
              <w:rPr>
                <w:rFonts w:ascii="Calibri" w:hAnsi="Calibri"/>
              </w:rPr>
            </w:pPr>
          </w:p>
        </w:tc>
        <w:tc>
          <w:tcPr>
            <w:tcW w:w="3000" w:type="dxa"/>
          </w:tcPr>
          <w:p w14:paraId="6C90744C" w14:textId="77777777" w:rsidR="00DC7D76" w:rsidRPr="000E6CC6" w:rsidRDefault="00DC7D76" w:rsidP="000E6CC6">
            <w:pPr>
              <w:tabs>
                <w:tab w:val="num" w:pos="720"/>
              </w:tabs>
              <w:spacing w:line="276" w:lineRule="auto"/>
              <w:jc w:val="both"/>
              <w:rPr>
                <w:rFonts w:ascii="Calibri" w:hAnsi="Calibri"/>
              </w:rPr>
            </w:pPr>
          </w:p>
        </w:tc>
      </w:tr>
      <w:tr w:rsidR="00DC7D76" w:rsidRPr="000E6CC6" w14:paraId="52F1F1B7" w14:textId="77777777" w:rsidTr="000E6CC6">
        <w:tc>
          <w:tcPr>
            <w:tcW w:w="3100" w:type="dxa"/>
          </w:tcPr>
          <w:p w14:paraId="7BCCC1BA" w14:textId="77777777" w:rsidR="00DC7D76" w:rsidRPr="000E6CC6" w:rsidRDefault="00DC7D76" w:rsidP="000E6CC6">
            <w:pPr>
              <w:tabs>
                <w:tab w:val="num" w:pos="720"/>
              </w:tabs>
              <w:spacing w:line="276" w:lineRule="auto"/>
              <w:jc w:val="both"/>
              <w:rPr>
                <w:rFonts w:ascii="Calibri" w:hAnsi="Calibri"/>
              </w:rPr>
            </w:pPr>
          </w:p>
        </w:tc>
        <w:tc>
          <w:tcPr>
            <w:tcW w:w="3034" w:type="dxa"/>
          </w:tcPr>
          <w:p w14:paraId="7930F7AD" w14:textId="77777777" w:rsidR="00DC7D76" w:rsidRPr="000E6CC6" w:rsidRDefault="00DC7D76" w:rsidP="000E6CC6">
            <w:pPr>
              <w:tabs>
                <w:tab w:val="num" w:pos="720"/>
              </w:tabs>
              <w:spacing w:line="276" w:lineRule="auto"/>
              <w:jc w:val="both"/>
              <w:rPr>
                <w:rFonts w:ascii="Calibri" w:hAnsi="Calibri"/>
              </w:rPr>
            </w:pPr>
          </w:p>
        </w:tc>
        <w:tc>
          <w:tcPr>
            <w:tcW w:w="3000" w:type="dxa"/>
          </w:tcPr>
          <w:p w14:paraId="669A9278" w14:textId="77777777" w:rsidR="00DC7D76" w:rsidRPr="000E6CC6" w:rsidRDefault="00DC7D76" w:rsidP="000E6CC6">
            <w:pPr>
              <w:tabs>
                <w:tab w:val="num" w:pos="720"/>
              </w:tabs>
              <w:spacing w:line="276" w:lineRule="auto"/>
              <w:jc w:val="both"/>
              <w:rPr>
                <w:rFonts w:ascii="Calibri" w:hAnsi="Calibri"/>
              </w:rPr>
            </w:pPr>
          </w:p>
        </w:tc>
      </w:tr>
      <w:tr w:rsidR="00DC7D76" w:rsidRPr="000E6CC6" w14:paraId="075EA75C" w14:textId="77777777" w:rsidTr="000E6CC6">
        <w:tc>
          <w:tcPr>
            <w:tcW w:w="3100" w:type="dxa"/>
          </w:tcPr>
          <w:p w14:paraId="26D2D771" w14:textId="77777777" w:rsidR="00DC7D76" w:rsidRPr="000E6CC6" w:rsidRDefault="00DC7D76" w:rsidP="000E6CC6">
            <w:pPr>
              <w:tabs>
                <w:tab w:val="num" w:pos="720"/>
              </w:tabs>
              <w:spacing w:line="276" w:lineRule="auto"/>
              <w:jc w:val="both"/>
              <w:rPr>
                <w:rFonts w:ascii="Calibri" w:hAnsi="Calibri"/>
              </w:rPr>
            </w:pPr>
          </w:p>
        </w:tc>
        <w:tc>
          <w:tcPr>
            <w:tcW w:w="3034" w:type="dxa"/>
          </w:tcPr>
          <w:p w14:paraId="019FDB5A" w14:textId="77777777" w:rsidR="00DC7D76" w:rsidRPr="000E6CC6" w:rsidRDefault="00DC7D76" w:rsidP="000E6CC6">
            <w:pPr>
              <w:tabs>
                <w:tab w:val="num" w:pos="720"/>
              </w:tabs>
              <w:spacing w:line="276" w:lineRule="auto"/>
              <w:jc w:val="both"/>
              <w:rPr>
                <w:rFonts w:ascii="Calibri" w:hAnsi="Calibri"/>
              </w:rPr>
            </w:pPr>
          </w:p>
        </w:tc>
        <w:tc>
          <w:tcPr>
            <w:tcW w:w="3000" w:type="dxa"/>
          </w:tcPr>
          <w:p w14:paraId="6CAEC23E" w14:textId="77777777" w:rsidR="00DC7D76" w:rsidRPr="000E6CC6" w:rsidRDefault="00DC7D76" w:rsidP="000E6CC6">
            <w:pPr>
              <w:tabs>
                <w:tab w:val="num" w:pos="720"/>
              </w:tabs>
              <w:spacing w:line="276" w:lineRule="auto"/>
              <w:jc w:val="both"/>
              <w:rPr>
                <w:rFonts w:ascii="Calibri" w:hAnsi="Calibri"/>
              </w:rPr>
            </w:pPr>
          </w:p>
        </w:tc>
      </w:tr>
      <w:tr w:rsidR="00DC7D76" w:rsidRPr="000E6CC6" w14:paraId="03048756" w14:textId="77777777" w:rsidTr="000E6CC6">
        <w:tc>
          <w:tcPr>
            <w:tcW w:w="3100" w:type="dxa"/>
          </w:tcPr>
          <w:p w14:paraId="5547238D" w14:textId="77777777" w:rsidR="00DC7D76" w:rsidRPr="000E6CC6" w:rsidRDefault="00DC7D76" w:rsidP="000E6CC6">
            <w:pPr>
              <w:tabs>
                <w:tab w:val="num" w:pos="720"/>
              </w:tabs>
              <w:spacing w:line="276" w:lineRule="auto"/>
              <w:jc w:val="both"/>
              <w:rPr>
                <w:rFonts w:ascii="Calibri" w:hAnsi="Calibri"/>
              </w:rPr>
            </w:pPr>
          </w:p>
        </w:tc>
        <w:tc>
          <w:tcPr>
            <w:tcW w:w="3034" w:type="dxa"/>
          </w:tcPr>
          <w:p w14:paraId="252BBBBB" w14:textId="77777777" w:rsidR="00DC7D76" w:rsidRPr="000E6CC6" w:rsidRDefault="00DC7D76" w:rsidP="000E6CC6">
            <w:pPr>
              <w:tabs>
                <w:tab w:val="num" w:pos="720"/>
              </w:tabs>
              <w:spacing w:line="276" w:lineRule="auto"/>
              <w:jc w:val="both"/>
              <w:rPr>
                <w:rFonts w:ascii="Calibri" w:hAnsi="Calibri"/>
              </w:rPr>
            </w:pPr>
          </w:p>
        </w:tc>
        <w:tc>
          <w:tcPr>
            <w:tcW w:w="3000" w:type="dxa"/>
          </w:tcPr>
          <w:p w14:paraId="19CDB0CE" w14:textId="77777777" w:rsidR="00DC7D76" w:rsidRPr="000E6CC6" w:rsidRDefault="00DC7D76" w:rsidP="000E6CC6">
            <w:pPr>
              <w:tabs>
                <w:tab w:val="num" w:pos="720"/>
              </w:tabs>
              <w:spacing w:line="276" w:lineRule="auto"/>
              <w:jc w:val="both"/>
              <w:rPr>
                <w:rFonts w:ascii="Calibri" w:hAnsi="Calibri"/>
              </w:rPr>
            </w:pPr>
          </w:p>
        </w:tc>
      </w:tr>
      <w:tr w:rsidR="00DC7D76" w:rsidRPr="000E6CC6" w14:paraId="18FBB808" w14:textId="77777777" w:rsidTr="000E6CC6">
        <w:tc>
          <w:tcPr>
            <w:tcW w:w="3100" w:type="dxa"/>
          </w:tcPr>
          <w:p w14:paraId="5FC8A011" w14:textId="77777777" w:rsidR="00DC7D76" w:rsidRPr="000E6CC6" w:rsidRDefault="00DC7D76" w:rsidP="000E6CC6">
            <w:pPr>
              <w:tabs>
                <w:tab w:val="num" w:pos="720"/>
              </w:tabs>
              <w:spacing w:line="276" w:lineRule="auto"/>
              <w:jc w:val="both"/>
              <w:rPr>
                <w:rFonts w:ascii="Calibri" w:hAnsi="Calibri"/>
              </w:rPr>
            </w:pPr>
          </w:p>
        </w:tc>
        <w:tc>
          <w:tcPr>
            <w:tcW w:w="3034" w:type="dxa"/>
          </w:tcPr>
          <w:p w14:paraId="2EB1A45D" w14:textId="77777777" w:rsidR="00DC7D76" w:rsidRPr="000E6CC6" w:rsidRDefault="00DC7D76" w:rsidP="000E6CC6">
            <w:pPr>
              <w:tabs>
                <w:tab w:val="num" w:pos="720"/>
              </w:tabs>
              <w:spacing w:line="276" w:lineRule="auto"/>
              <w:jc w:val="both"/>
              <w:rPr>
                <w:rFonts w:ascii="Calibri" w:hAnsi="Calibri"/>
              </w:rPr>
            </w:pPr>
          </w:p>
        </w:tc>
        <w:tc>
          <w:tcPr>
            <w:tcW w:w="3000" w:type="dxa"/>
          </w:tcPr>
          <w:p w14:paraId="6FFB5BC0" w14:textId="77777777" w:rsidR="00DC7D76" w:rsidRPr="000E6CC6" w:rsidRDefault="00DC7D76" w:rsidP="000E6CC6">
            <w:pPr>
              <w:tabs>
                <w:tab w:val="num" w:pos="720"/>
              </w:tabs>
              <w:spacing w:line="276" w:lineRule="auto"/>
              <w:jc w:val="both"/>
              <w:rPr>
                <w:rFonts w:ascii="Calibri" w:hAnsi="Calibri"/>
              </w:rPr>
            </w:pPr>
          </w:p>
        </w:tc>
      </w:tr>
    </w:tbl>
    <w:p w14:paraId="0BCFD850" w14:textId="77777777" w:rsidR="00DC7D76" w:rsidRPr="000E6CC6" w:rsidRDefault="00DC7D76" w:rsidP="00DC7D76">
      <w:pPr>
        <w:spacing w:line="276" w:lineRule="auto"/>
        <w:ind w:left="709" w:hanging="709"/>
        <w:jc w:val="both"/>
        <w:rPr>
          <w:rFonts w:ascii="Calibri" w:hAnsi="Calibri"/>
        </w:rPr>
      </w:pPr>
    </w:p>
    <w:p w14:paraId="3FAA1A87" w14:textId="77777777" w:rsidR="00DC7D76" w:rsidRPr="000E6CC6" w:rsidRDefault="00DC7D76" w:rsidP="00DC7D76">
      <w:pPr>
        <w:spacing w:line="276" w:lineRule="auto"/>
        <w:ind w:left="720" w:hanging="720"/>
        <w:jc w:val="both"/>
        <w:rPr>
          <w:rFonts w:ascii="Calibri" w:hAnsi="Calibri"/>
          <w:bCs/>
        </w:rPr>
      </w:pPr>
      <w:r w:rsidRPr="000E6CC6">
        <w:rPr>
          <w:rFonts w:ascii="Calibri" w:hAnsi="Calibri"/>
          <w:highlight w:val="lightGray"/>
        </w:rPr>
        <w:sym w:font="Wingdings" w:char="F071"/>
      </w:r>
      <w:r w:rsidRPr="000E6CC6">
        <w:rPr>
          <w:rFonts w:ascii="Calibri" w:hAnsi="Calibri"/>
        </w:rPr>
        <w:tab/>
      </w:r>
      <w:r w:rsidRPr="000E6CC6">
        <w:rPr>
          <w:rFonts w:ascii="Calibri" w:hAnsi="Calibri"/>
          <w:b/>
          <w:bCs/>
        </w:rPr>
        <w:t>raggruppamento temporaneo di imprese, rete d’impresa o consorzio ordinario</w:t>
      </w:r>
      <w:r w:rsidRPr="000E6CC6">
        <w:rPr>
          <w:rFonts w:ascii="Calibri" w:hAnsi="Calibri"/>
          <w:bCs/>
        </w:rPr>
        <w:t xml:space="preserve"> come disciplinato dall’art. 45, comma 2, lettera d), e), f) del D. Lgs. n. 50/2016</w:t>
      </w:r>
    </w:p>
    <w:p w14:paraId="7BC87FFC" w14:textId="77777777" w:rsidR="00DC7D76" w:rsidRPr="000E6CC6" w:rsidRDefault="00DC7D76" w:rsidP="00DC7D76">
      <w:pPr>
        <w:spacing w:line="276" w:lineRule="auto"/>
        <w:ind w:left="720" w:hanging="720"/>
        <w:jc w:val="both"/>
        <w:rPr>
          <w:rFonts w:ascii="Calibri" w:hAnsi="Calibri"/>
          <w:bCs/>
        </w:rPr>
      </w:pPr>
    </w:p>
    <w:p w14:paraId="55E2E9AC" w14:textId="77777777" w:rsidR="00DC7D76" w:rsidRPr="000E6CC6" w:rsidRDefault="00DC7D76" w:rsidP="00DC7D76">
      <w:pPr>
        <w:numPr>
          <w:ilvl w:val="0"/>
          <w:numId w:val="13"/>
        </w:numPr>
        <w:spacing w:line="276" w:lineRule="auto"/>
        <w:jc w:val="both"/>
        <w:rPr>
          <w:rFonts w:ascii="Calibri" w:hAnsi="Calibri"/>
          <w:bCs/>
        </w:rPr>
      </w:pPr>
      <w:r w:rsidRPr="000E6CC6">
        <w:rPr>
          <w:rFonts w:ascii="Calibri" w:hAnsi="Calibri"/>
          <w:bCs/>
        </w:rPr>
        <w:t>già costituito fra le seguenti imprese, di cui l’impresa ……………………………… è mandataria:</w:t>
      </w:r>
    </w:p>
    <w:p w14:paraId="7D2B4086" w14:textId="77777777" w:rsidR="00DC7D76" w:rsidRPr="000E6CC6" w:rsidRDefault="00DC7D76" w:rsidP="00DC7D76">
      <w:pPr>
        <w:spacing w:line="276" w:lineRule="auto"/>
        <w:jc w:val="both"/>
        <w:rPr>
          <w:rFonts w:ascii="Calibri" w:hAnsi="Calibri"/>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46"/>
        <w:gridCol w:w="2949"/>
        <w:gridCol w:w="2913"/>
      </w:tblGrid>
      <w:tr w:rsidR="00DC7D76" w:rsidRPr="000E6CC6" w14:paraId="09C62880" w14:textId="77777777" w:rsidTr="000E6CC6">
        <w:tc>
          <w:tcPr>
            <w:tcW w:w="3259" w:type="dxa"/>
          </w:tcPr>
          <w:p w14:paraId="7F575B19" w14:textId="77777777" w:rsidR="00DC7D76" w:rsidRPr="000E6CC6" w:rsidRDefault="00DC7D76" w:rsidP="000E6CC6">
            <w:pPr>
              <w:tabs>
                <w:tab w:val="num" w:pos="720"/>
              </w:tabs>
              <w:spacing w:line="276" w:lineRule="auto"/>
              <w:jc w:val="both"/>
              <w:rPr>
                <w:rFonts w:ascii="Calibri" w:hAnsi="Calibri"/>
                <w:b/>
              </w:rPr>
            </w:pPr>
            <w:r w:rsidRPr="000E6CC6">
              <w:rPr>
                <w:rFonts w:ascii="Calibri" w:hAnsi="Calibri"/>
                <w:b/>
              </w:rPr>
              <w:t>denominazione</w:t>
            </w:r>
          </w:p>
        </w:tc>
        <w:tc>
          <w:tcPr>
            <w:tcW w:w="3259" w:type="dxa"/>
          </w:tcPr>
          <w:p w14:paraId="554EC930" w14:textId="77777777" w:rsidR="00DC7D76" w:rsidRPr="000E6CC6" w:rsidRDefault="00DC7D76" w:rsidP="000E6CC6">
            <w:pPr>
              <w:tabs>
                <w:tab w:val="num" w:pos="720"/>
              </w:tabs>
              <w:spacing w:line="276" w:lineRule="auto"/>
              <w:jc w:val="both"/>
              <w:rPr>
                <w:rFonts w:ascii="Calibri" w:hAnsi="Calibri"/>
                <w:b/>
              </w:rPr>
            </w:pPr>
            <w:r w:rsidRPr="000E6CC6">
              <w:rPr>
                <w:rFonts w:ascii="Calibri" w:hAnsi="Calibri"/>
                <w:b/>
              </w:rPr>
              <w:t>forma giuridica</w:t>
            </w:r>
          </w:p>
        </w:tc>
        <w:tc>
          <w:tcPr>
            <w:tcW w:w="3260" w:type="dxa"/>
          </w:tcPr>
          <w:p w14:paraId="4A89210F" w14:textId="77777777" w:rsidR="00DC7D76" w:rsidRPr="000E6CC6" w:rsidRDefault="00DC7D76" w:rsidP="000E6CC6">
            <w:pPr>
              <w:tabs>
                <w:tab w:val="num" w:pos="720"/>
              </w:tabs>
              <w:spacing w:line="276" w:lineRule="auto"/>
              <w:jc w:val="both"/>
              <w:rPr>
                <w:rFonts w:ascii="Calibri" w:hAnsi="Calibri"/>
                <w:b/>
              </w:rPr>
            </w:pPr>
            <w:r w:rsidRPr="000E6CC6">
              <w:rPr>
                <w:rFonts w:ascii="Calibri" w:hAnsi="Calibri"/>
                <w:b/>
              </w:rPr>
              <w:t>sede legale</w:t>
            </w:r>
          </w:p>
        </w:tc>
      </w:tr>
      <w:tr w:rsidR="00DC7D76" w:rsidRPr="000E6CC6" w14:paraId="76F0B5C7" w14:textId="77777777" w:rsidTr="000E6CC6">
        <w:tc>
          <w:tcPr>
            <w:tcW w:w="3259" w:type="dxa"/>
          </w:tcPr>
          <w:p w14:paraId="120C6722" w14:textId="77777777" w:rsidR="00DC7D76" w:rsidRPr="000E6CC6" w:rsidRDefault="00DC7D76" w:rsidP="000E6CC6">
            <w:pPr>
              <w:tabs>
                <w:tab w:val="num" w:pos="720"/>
              </w:tabs>
              <w:spacing w:line="276" w:lineRule="auto"/>
              <w:jc w:val="both"/>
              <w:rPr>
                <w:rFonts w:ascii="Calibri" w:hAnsi="Calibri"/>
              </w:rPr>
            </w:pPr>
          </w:p>
        </w:tc>
        <w:tc>
          <w:tcPr>
            <w:tcW w:w="3259" w:type="dxa"/>
          </w:tcPr>
          <w:p w14:paraId="00DD3269" w14:textId="77777777" w:rsidR="00DC7D76" w:rsidRPr="000E6CC6" w:rsidRDefault="00DC7D76" w:rsidP="000E6CC6">
            <w:pPr>
              <w:tabs>
                <w:tab w:val="num" w:pos="720"/>
              </w:tabs>
              <w:spacing w:line="276" w:lineRule="auto"/>
              <w:jc w:val="both"/>
              <w:rPr>
                <w:rFonts w:ascii="Calibri" w:hAnsi="Calibri"/>
              </w:rPr>
            </w:pPr>
          </w:p>
        </w:tc>
        <w:tc>
          <w:tcPr>
            <w:tcW w:w="3260" w:type="dxa"/>
          </w:tcPr>
          <w:p w14:paraId="40E39C51" w14:textId="77777777" w:rsidR="00DC7D76" w:rsidRPr="000E6CC6" w:rsidRDefault="00DC7D76" w:rsidP="000E6CC6">
            <w:pPr>
              <w:tabs>
                <w:tab w:val="num" w:pos="720"/>
              </w:tabs>
              <w:spacing w:line="276" w:lineRule="auto"/>
              <w:jc w:val="both"/>
              <w:rPr>
                <w:rFonts w:ascii="Calibri" w:hAnsi="Calibri"/>
              </w:rPr>
            </w:pPr>
          </w:p>
        </w:tc>
      </w:tr>
      <w:tr w:rsidR="00DC7D76" w:rsidRPr="000E6CC6" w14:paraId="617E1CCA" w14:textId="77777777" w:rsidTr="000E6CC6">
        <w:tc>
          <w:tcPr>
            <w:tcW w:w="3259" w:type="dxa"/>
          </w:tcPr>
          <w:p w14:paraId="0B7A7D3F" w14:textId="77777777" w:rsidR="00DC7D76" w:rsidRPr="000E6CC6" w:rsidRDefault="00DC7D76" w:rsidP="000E6CC6">
            <w:pPr>
              <w:tabs>
                <w:tab w:val="num" w:pos="720"/>
              </w:tabs>
              <w:spacing w:line="276" w:lineRule="auto"/>
              <w:jc w:val="both"/>
              <w:rPr>
                <w:rFonts w:ascii="Calibri" w:hAnsi="Calibri"/>
              </w:rPr>
            </w:pPr>
          </w:p>
        </w:tc>
        <w:tc>
          <w:tcPr>
            <w:tcW w:w="3259" w:type="dxa"/>
          </w:tcPr>
          <w:p w14:paraId="7523875E" w14:textId="77777777" w:rsidR="00DC7D76" w:rsidRPr="000E6CC6" w:rsidRDefault="00DC7D76" w:rsidP="000E6CC6">
            <w:pPr>
              <w:tabs>
                <w:tab w:val="num" w:pos="720"/>
              </w:tabs>
              <w:spacing w:line="276" w:lineRule="auto"/>
              <w:jc w:val="both"/>
              <w:rPr>
                <w:rFonts w:ascii="Calibri" w:hAnsi="Calibri"/>
              </w:rPr>
            </w:pPr>
          </w:p>
        </w:tc>
        <w:tc>
          <w:tcPr>
            <w:tcW w:w="3260" w:type="dxa"/>
          </w:tcPr>
          <w:p w14:paraId="6F0D04CD" w14:textId="77777777" w:rsidR="00DC7D76" w:rsidRPr="000E6CC6" w:rsidRDefault="00DC7D76" w:rsidP="000E6CC6">
            <w:pPr>
              <w:tabs>
                <w:tab w:val="num" w:pos="720"/>
              </w:tabs>
              <w:spacing w:line="276" w:lineRule="auto"/>
              <w:jc w:val="both"/>
              <w:rPr>
                <w:rFonts w:ascii="Calibri" w:hAnsi="Calibri"/>
              </w:rPr>
            </w:pPr>
          </w:p>
        </w:tc>
      </w:tr>
      <w:tr w:rsidR="00DC7D76" w:rsidRPr="000E6CC6" w14:paraId="268A58FD" w14:textId="77777777" w:rsidTr="000E6CC6">
        <w:tc>
          <w:tcPr>
            <w:tcW w:w="3259" w:type="dxa"/>
          </w:tcPr>
          <w:p w14:paraId="3E235603" w14:textId="77777777" w:rsidR="00DC7D76" w:rsidRPr="000E6CC6" w:rsidRDefault="00DC7D76" w:rsidP="000E6CC6">
            <w:pPr>
              <w:tabs>
                <w:tab w:val="num" w:pos="720"/>
              </w:tabs>
              <w:spacing w:line="276" w:lineRule="auto"/>
              <w:jc w:val="both"/>
              <w:rPr>
                <w:rFonts w:ascii="Calibri" w:hAnsi="Calibri"/>
              </w:rPr>
            </w:pPr>
          </w:p>
        </w:tc>
        <w:tc>
          <w:tcPr>
            <w:tcW w:w="3259" w:type="dxa"/>
          </w:tcPr>
          <w:p w14:paraId="6CA788C1" w14:textId="77777777" w:rsidR="00DC7D76" w:rsidRPr="000E6CC6" w:rsidRDefault="00DC7D76" w:rsidP="000E6CC6">
            <w:pPr>
              <w:tabs>
                <w:tab w:val="num" w:pos="720"/>
              </w:tabs>
              <w:spacing w:line="276" w:lineRule="auto"/>
              <w:jc w:val="both"/>
              <w:rPr>
                <w:rFonts w:ascii="Calibri" w:hAnsi="Calibri"/>
              </w:rPr>
            </w:pPr>
          </w:p>
        </w:tc>
        <w:tc>
          <w:tcPr>
            <w:tcW w:w="3260" w:type="dxa"/>
          </w:tcPr>
          <w:p w14:paraId="723641E1" w14:textId="77777777" w:rsidR="00DC7D76" w:rsidRPr="000E6CC6" w:rsidRDefault="00DC7D76" w:rsidP="000E6CC6">
            <w:pPr>
              <w:tabs>
                <w:tab w:val="num" w:pos="720"/>
              </w:tabs>
              <w:spacing w:line="276" w:lineRule="auto"/>
              <w:jc w:val="both"/>
              <w:rPr>
                <w:rFonts w:ascii="Calibri" w:hAnsi="Calibri"/>
              </w:rPr>
            </w:pPr>
          </w:p>
        </w:tc>
      </w:tr>
      <w:tr w:rsidR="00DC7D76" w:rsidRPr="000E6CC6" w14:paraId="574A5C94" w14:textId="77777777" w:rsidTr="000E6CC6">
        <w:tc>
          <w:tcPr>
            <w:tcW w:w="3259" w:type="dxa"/>
          </w:tcPr>
          <w:p w14:paraId="2484AC51" w14:textId="77777777" w:rsidR="00DC7D76" w:rsidRPr="000E6CC6" w:rsidRDefault="00DC7D76" w:rsidP="000E6CC6">
            <w:pPr>
              <w:tabs>
                <w:tab w:val="num" w:pos="720"/>
              </w:tabs>
              <w:spacing w:line="276" w:lineRule="auto"/>
              <w:jc w:val="both"/>
              <w:rPr>
                <w:rFonts w:ascii="Calibri" w:hAnsi="Calibri"/>
              </w:rPr>
            </w:pPr>
          </w:p>
        </w:tc>
        <w:tc>
          <w:tcPr>
            <w:tcW w:w="3259" w:type="dxa"/>
          </w:tcPr>
          <w:p w14:paraId="10D36111" w14:textId="77777777" w:rsidR="00DC7D76" w:rsidRPr="000E6CC6" w:rsidRDefault="00DC7D76" w:rsidP="000E6CC6">
            <w:pPr>
              <w:tabs>
                <w:tab w:val="num" w:pos="720"/>
              </w:tabs>
              <w:spacing w:line="276" w:lineRule="auto"/>
              <w:jc w:val="both"/>
              <w:rPr>
                <w:rFonts w:ascii="Calibri" w:hAnsi="Calibri"/>
              </w:rPr>
            </w:pPr>
          </w:p>
        </w:tc>
        <w:tc>
          <w:tcPr>
            <w:tcW w:w="3260" w:type="dxa"/>
          </w:tcPr>
          <w:p w14:paraId="183F8126" w14:textId="77777777" w:rsidR="00DC7D76" w:rsidRPr="000E6CC6" w:rsidRDefault="00DC7D76" w:rsidP="000E6CC6">
            <w:pPr>
              <w:tabs>
                <w:tab w:val="num" w:pos="720"/>
              </w:tabs>
              <w:spacing w:line="276" w:lineRule="auto"/>
              <w:jc w:val="both"/>
              <w:rPr>
                <w:rFonts w:ascii="Calibri" w:hAnsi="Calibri"/>
              </w:rPr>
            </w:pPr>
          </w:p>
        </w:tc>
      </w:tr>
      <w:tr w:rsidR="00DC7D76" w:rsidRPr="000E6CC6" w14:paraId="0826AE00" w14:textId="77777777" w:rsidTr="000E6CC6">
        <w:tc>
          <w:tcPr>
            <w:tcW w:w="3259" w:type="dxa"/>
          </w:tcPr>
          <w:p w14:paraId="5ACE886F" w14:textId="77777777" w:rsidR="00DC7D76" w:rsidRPr="000E6CC6" w:rsidRDefault="00DC7D76" w:rsidP="000E6CC6">
            <w:pPr>
              <w:tabs>
                <w:tab w:val="num" w:pos="720"/>
              </w:tabs>
              <w:spacing w:line="276" w:lineRule="auto"/>
              <w:jc w:val="both"/>
              <w:rPr>
                <w:rFonts w:ascii="Calibri" w:hAnsi="Calibri"/>
              </w:rPr>
            </w:pPr>
          </w:p>
        </w:tc>
        <w:tc>
          <w:tcPr>
            <w:tcW w:w="3259" w:type="dxa"/>
          </w:tcPr>
          <w:p w14:paraId="4054EF07" w14:textId="77777777" w:rsidR="00DC7D76" w:rsidRPr="000E6CC6" w:rsidRDefault="00DC7D76" w:rsidP="000E6CC6">
            <w:pPr>
              <w:tabs>
                <w:tab w:val="num" w:pos="720"/>
              </w:tabs>
              <w:spacing w:line="276" w:lineRule="auto"/>
              <w:jc w:val="both"/>
              <w:rPr>
                <w:rFonts w:ascii="Calibri" w:hAnsi="Calibri"/>
              </w:rPr>
            </w:pPr>
          </w:p>
        </w:tc>
        <w:tc>
          <w:tcPr>
            <w:tcW w:w="3260" w:type="dxa"/>
          </w:tcPr>
          <w:p w14:paraId="1562BE2E" w14:textId="77777777" w:rsidR="00DC7D76" w:rsidRPr="000E6CC6" w:rsidRDefault="00DC7D76" w:rsidP="000E6CC6">
            <w:pPr>
              <w:tabs>
                <w:tab w:val="num" w:pos="720"/>
              </w:tabs>
              <w:spacing w:line="276" w:lineRule="auto"/>
              <w:jc w:val="both"/>
              <w:rPr>
                <w:rFonts w:ascii="Calibri" w:hAnsi="Calibri"/>
              </w:rPr>
            </w:pPr>
          </w:p>
        </w:tc>
      </w:tr>
      <w:tr w:rsidR="00DC7D76" w:rsidRPr="000E6CC6" w14:paraId="261246BF" w14:textId="77777777" w:rsidTr="000E6CC6">
        <w:tc>
          <w:tcPr>
            <w:tcW w:w="3259" w:type="dxa"/>
          </w:tcPr>
          <w:p w14:paraId="4EEDEDD2" w14:textId="77777777" w:rsidR="00DC7D76" w:rsidRPr="000E6CC6" w:rsidRDefault="00DC7D76" w:rsidP="000E6CC6">
            <w:pPr>
              <w:tabs>
                <w:tab w:val="num" w:pos="720"/>
              </w:tabs>
              <w:spacing w:line="276" w:lineRule="auto"/>
              <w:jc w:val="both"/>
              <w:rPr>
                <w:rFonts w:ascii="Calibri" w:hAnsi="Calibri"/>
              </w:rPr>
            </w:pPr>
          </w:p>
        </w:tc>
        <w:tc>
          <w:tcPr>
            <w:tcW w:w="3259" w:type="dxa"/>
          </w:tcPr>
          <w:p w14:paraId="18C9777E" w14:textId="77777777" w:rsidR="00DC7D76" w:rsidRPr="000E6CC6" w:rsidRDefault="00DC7D76" w:rsidP="000E6CC6">
            <w:pPr>
              <w:tabs>
                <w:tab w:val="num" w:pos="720"/>
              </w:tabs>
              <w:spacing w:line="276" w:lineRule="auto"/>
              <w:jc w:val="both"/>
              <w:rPr>
                <w:rFonts w:ascii="Calibri" w:hAnsi="Calibri"/>
              </w:rPr>
            </w:pPr>
          </w:p>
        </w:tc>
        <w:tc>
          <w:tcPr>
            <w:tcW w:w="3260" w:type="dxa"/>
          </w:tcPr>
          <w:p w14:paraId="03F9ED53" w14:textId="77777777" w:rsidR="00DC7D76" w:rsidRPr="000E6CC6" w:rsidRDefault="00DC7D76" w:rsidP="000E6CC6">
            <w:pPr>
              <w:tabs>
                <w:tab w:val="num" w:pos="720"/>
              </w:tabs>
              <w:spacing w:line="276" w:lineRule="auto"/>
              <w:jc w:val="both"/>
              <w:rPr>
                <w:rFonts w:ascii="Calibri" w:hAnsi="Calibri"/>
              </w:rPr>
            </w:pPr>
          </w:p>
        </w:tc>
      </w:tr>
    </w:tbl>
    <w:p w14:paraId="2630CCB4" w14:textId="77777777" w:rsidR="00DC7D76" w:rsidRPr="000E6CC6" w:rsidRDefault="00DC7D76" w:rsidP="00DC7D76">
      <w:pPr>
        <w:spacing w:line="276" w:lineRule="auto"/>
        <w:ind w:left="360" w:firstLine="348"/>
        <w:jc w:val="both"/>
        <w:rPr>
          <w:rFonts w:ascii="Calibri" w:hAnsi="Calibri"/>
          <w:i/>
        </w:rPr>
      </w:pPr>
    </w:p>
    <w:p w14:paraId="3929DB86" w14:textId="77777777" w:rsidR="00DC7D76" w:rsidRPr="0032539E" w:rsidRDefault="00DC7D76" w:rsidP="00DC7D76">
      <w:pPr>
        <w:spacing w:line="276" w:lineRule="auto"/>
        <w:ind w:left="360" w:firstLine="348"/>
        <w:jc w:val="both"/>
        <w:rPr>
          <w:rFonts w:ascii="Calibri" w:hAnsi="Calibri"/>
          <w:b/>
          <w:i/>
        </w:rPr>
      </w:pPr>
      <w:r w:rsidRPr="000E6CC6">
        <w:rPr>
          <w:rFonts w:ascii="Calibri" w:hAnsi="Calibri"/>
          <w:b/>
          <w:i/>
        </w:rPr>
        <w:t xml:space="preserve">oppure </w:t>
      </w:r>
    </w:p>
    <w:p w14:paraId="15D77E1F" w14:textId="77777777" w:rsidR="00DC7D76" w:rsidRPr="000E6CC6" w:rsidRDefault="00DC7D76" w:rsidP="00DC7D76">
      <w:pPr>
        <w:spacing w:line="276" w:lineRule="auto"/>
        <w:ind w:left="360" w:firstLine="348"/>
        <w:jc w:val="both"/>
        <w:rPr>
          <w:rFonts w:ascii="Calibri" w:hAnsi="Calibri"/>
          <w:b/>
          <w:i/>
        </w:rPr>
      </w:pPr>
    </w:p>
    <w:p w14:paraId="070E27F5" w14:textId="77777777" w:rsidR="00DC7D76" w:rsidRPr="000E6CC6" w:rsidRDefault="00DC7D76" w:rsidP="00DC7D76">
      <w:pPr>
        <w:numPr>
          <w:ilvl w:val="0"/>
          <w:numId w:val="13"/>
        </w:numPr>
        <w:spacing w:line="276" w:lineRule="auto"/>
        <w:jc w:val="both"/>
        <w:rPr>
          <w:rFonts w:ascii="Calibri" w:hAnsi="Calibri"/>
        </w:rPr>
      </w:pPr>
      <w:r w:rsidRPr="000E6CC6">
        <w:rPr>
          <w:rFonts w:ascii="Calibri" w:hAnsi="Calibri"/>
        </w:rPr>
        <w:t>da costituire fra le seguenti imprese, di cui l’impresa ……………………………. sarà mandataria:</w:t>
      </w:r>
    </w:p>
    <w:p w14:paraId="451F9A6D" w14:textId="77777777" w:rsidR="00DC7D76" w:rsidRPr="000E6CC6" w:rsidRDefault="00DC7D76" w:rsidP="00DC7D76">
      <w:pPr>
        <w:spacing w:line="276" w:lineRule="auto"/>
        <w:ind w:left="360" w:firstLine="348"/>
        <w:jc w:val="both"/>
        <w:rPr>
          <w:rFonts w:ascii="Calibri" w:hAnsi="Calibri"/>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45"/>
        <w:gridCol w:w="2953"/>
        <w:gridCol w:w="2910"/>
      </w:tblGrid>
      <w:tr w:rsidR="00DC7D76" w:rsidRPr="000E6CC6" w14:paraId="6E995B78" w14:textId="77777777" w:rsidTr="000E6CC6">
        <w:tc>
          <w:tcPr>
            <w:tcW w:w="3100" w:type="dxa"/>
          </w:tcPr>
          <w:p w14:paraId="687418D1" w14:textId="77777777" w:rsidR="00DC7D76" w:rsidRPr="000E6CC6" w:rsidRDefault="00DC7D76" w:rsidP="000E6CC6">
            <w:pPr>
              <w:tabs>
                <w:tab w:val="num" w:pos="720"/>
              </w:tabs>
              <w:spacing w:line="276" w:lineRule="auto"/>
              <w:jc w:val="both"/>
              <w:rPr>
                <w:rFonts w:ascii="Calibri" w:hAnsi="Calibri"/>
                <w:b/>
              </w:rPr>
            </w:pPr>
            <w:r w:rsidRPr="000E6CC6">
              <w:rPr>
                <w:rFonts w:ascii="Calibri" w:hAnsi="Calibri"/>
                <w:b/>
              </w:rPr>
              <w:lastRenderedPageBreak/>
              <w:t>denominazione</w:t>
            </w:r>
          </w:p>
        </w:tc>
        <w:tc>
          <w:tcPr>
            <w:tcW w:w="3034" w:type="dxa"/>
          </w:tcPr>
          <w:p w14:paraId="48E9063B" w14:textId="77777777" w:rsidR="00DC7D76" w:rsidRPr="000E6CC6" w:rsidRDefault="00DC7D76" w:rsidP="000E6CC6">
            <w:pPr>
              <w:tabs>
                <w:tab w:val="num" w:pos="720"/>
              </w:tabs>
              <w:spacing w:line="276" w:lineRule="auto"/>
              <w:jc w:val="both"/>
              <w:rPr>
                <w:rFonts w:ascii="Calibri" w:hAnsi="Calibri"/>
                <w:b/>
              </w:rPr>
            </w:pPr>
            <w:r w:rsidRPr="000E6CC6">
              <w:rPr>
                <w:rFonts w:ascii="Calibri" w:hAnsi="Calibri"/>
                <w:b/>
              </w:rPr>
              <w:t>forma giuridica</w:t>
            </w:r>
          </w:p>
        </w:tc>
        <w:tc>
          <w:tcPr>
            <w:tcW w:w="3000" w:type="dxa"/>
          </w:tcPr>
          <w:p w14:paraId="2EA0EC63" w14:textId="77777777" w:rsidR="00DC7D76" w:rsidRPr="000E6CC6" w:rsidRDefault="00DC7D76" w:rsidP="000E6CC6">
            <w:pPr>
              <w:tabs>
                <w:tab w:val="num" w:pos="720"/>
              </w:tabs>
              <w:spacing w:line="276" w:lineRule="auto"/>
              <w:jc w:val="both"/>
              <w:rPr>
                <w:rFonts w:ascii="Calibri" w:hAnsi="Calibri"/>
                <w:b/>
              </w:rPr>
            </w:pPr>
            <w:r w:rsidRPr="000E6CC6">
              <w:rPr>
                <w:rFonts w:ascii="Calibri" w:hAnsi="Calibri"/>
                <w:b/>
              </w:rPr>
              <w:t>sede legale</w:t>
            </w:r>
          </w:p>
        </w:tc>
      </w:tr>
      <w:tr w:rsidR="00DC7D76" w:rsidRPr="000E6CC6" w14:paraId="31BDCD96" w14:textId="77777777" w:rsidTr="000E6CC6">
        <w:tc>
          <w:tcPr>
            <w:tcW w:w="3100" w:type="dxa"/>
          </w:tcPr>
          <w:p w14:paraId="0C56EBB4" w14:textId="77777777" w:rsidR="00DC7D76" w:rsidRPr="000E6CC6" w:rsidRDefault="00DC7D76" w:rsidP="000E6CC6">
            <w:pPr>
              <w:tabs>
                <w:tab w:val="num" w:pos="720"/>
              </w:tabs>
              <w:spacing w:line="276" w:lineRule="auto"/>
              <w:jc w:val="both"/>
              <w:rPr>
                <w:rFonts w:ascii="Calibri" w:hAnsi="Calibri"/>
              </w:rPr>
            </w:pPr>
          </w:p>
        </w:tc>
        <w:tc>
          <w:tcPr>
            <w:tcW w:w="3034" w:type="dxa"/>
          </w:tcPr>
          <w:p w14:paraId="7D9D1B73" w14:textId="77777777" w:rsidR="00DC7D76" w:rsidRPr="000E6CC6" w:rsidRDefault="00DC7D76" w:rsidP="000E6CC6">
            <w:pPr>
              <w:tabs>
                <w:tab w:val="num" w:pos="720"/>
              </w:tabs>
              <w:spacing w:line="276" w:lineRule="auto"/>
              <w:jc w:val="both"/>
              <w:rPr>
                <w:rFonts w:ascii="Calibri" w:hAnsi="Calibri"/>
              </w:rPr>
            </w:pPr>
          </w:p>
        </w:tc>
        <w:tc>
          <w:tcPr>
            <w:tcW w:w="3000" w:type="dxa"/>
          </w:tcPr>
          <w:p w14:paraId="0F32FA6C" w14:textId="77777777" w:rsidR="00DC7D76" w:rsidRPr="000E6CC6" w:rsidRDefault="00DC7D76" w:rsidP="000E6CC6">
            <w:pPr>
              <w:tabs>
                <w:tab w:val="num" w:pos="720"/>
              </w:tabs>
              <w:spacing w:line="276" w:lineRule="auto"/>
              <w:jc w:val="both"/>
              <w:rPr>
                <w:rFonts w:ascii="Calibri" w:hAnsi="Calibri"/>
              </w:rPr>
            </w:pPr>
          </w:p>
        </w:tc>
      </w:tr>
      <w:tr w:rsidR="00DC7D76" w:rsidRPr="000E6CC6" w14:paraId="2A415FCB" w14:textId="77777777" w:rsidTr="000E6CC6">
        <w:tc>
          <w:tcPr>
            <w:tcW w:w="3100" w:type="dxa"/>
          </w:tcPr>
          <w:p w14:paraId="5984D0DA" w14:textId="77777777" w:rsidR="00DC7D76" w:rsidRPr="000E6CC6" w:rsidRDefault="00DC7D76" w:rsidP="000E6CC6">
            <w:pPr>
              <w:tabs>
                <w:tab w:val="num" w:pos="720"/>
              </w:tabs>
              <w:spacing w:line="276" w:lineRule="auto"/>
              <w:jc w:val="both"/>
              <w:rPr>
                <w:rFonts w:ascii="Calibri" w:hAnsi="Calibri"/>
              </w:rPr>
            </w:pPr>
          </w:p>
        </w:tc>
        <w:tc>
          <w:tcPr>
            <w:tcW w:w="3034" w:type="dxa"/>
          </w:tcPr>
          <w:p w14:paraId="574D2179" w14:textId="77777777" w:rsidR="00DC7D76" w:rsidRPr="000E6CC6" w:rsidRDefault="00DC7D76" w:rsidP="000E6CC6">
            <w:pPr>
              <w:tabs>
                <w:tab w:val="num" w:pos="720"/>
              </w:tabs>
              <w:spacing w:line="276" w:lineRule="auto"/>
              <w:jc w:val="both"/>
              <w:rPr>
                <w:rFonts w:ascii="Calibri" w:hAnsi="Calibri"/>
              </w:rPr>
            </w:pPr>
          </w:p>
        </w:tc>
        <w:tc>
          <w:tcPr>
            <w:tcW w:w="3000" w:type="dxa"/>
          </w:tcPr>
          <w:p w14:paraId="4509F679" w14:textId="77777777" w:rsidR="00DC7D76" w:rsidRPr="000E6CC6" w:rsidRDefault="00DC7D76" w:rsidP="000E6CC6">
            <w:pPr>
              <w:tabs>
                <w:tab w:val="num" w:pos="720"/>
              </w:tabs>
              <w:spacing w:line="276" w:lineRule="auto"/>
              <w:jc w:val="both"/>
              <w:rPr>
                <w:rFonts w:ascii="Calibri" w:hAnsi="Calibri"/>
              </w:rPr>
            </w:pPr>
          </w:p>
        </w:tc>
      </w:tr>
      <w:tr w:rsidR="00DC7D76" w:rsidRPr="000E6CC6" w14:paraId="3C92FFC4" w14:textId="77777777" w:rsidTr="000E6CC6">
        <w:tc>
          <w:tcPr>
            <w:tcW w:w="3100" w:type="dxa"/>
          </w:tcPr>
          <w:p w14:paraId="2904AE70" w14:textId="77777777" w:rsidR="00DC7D76" w:rsidRPr="000E6CC6" w:rsidRDefault="00DC7D76" w:rsidP="000E6CC6">
            <w:pPr>
              <w:tabs>
                <w:tab w:val="num" w:pos="720"/>
              </w:tabs>
              <w:spacing w:line="276" w:lineRule="auto"/>
              <w:jc w:val="both"/>
              <w:rPr>
                <w:rFonts w:ascii="Calibri" w:hAnsi="Calibri"/>
              </w:rPr>
            </w:pPr>
          </w:p>
        </w:tc>
        <w:tc>
          <w:tcPr>
            <w:tcW w:w="3034" w:type="dxa"/>
          </w:tcPr>
          <w:p w14:paraId="33A4C14D" w14:textId="77777777" w:rsidR="00DC7D76" w:rsidRPr="000E6CC6" w:rsidRDefault="00DC7D76" w:rsidP="000E6CC6">
            <w:pPr>
              <w:tabs>
                <w:tab w:val="num" w:pos="720"/>
              </w:tabs>
              <w:spacing w:line="276" w:lineRule="auto"/>
              <w:jc w:val="both"/>
              <w:rPr>
                <w:rFonts w:ascii="Calibri" w:hAnsi="Calibri"/>
              </w:rPr>
            </w:pPr>
          </w:p>
        </w:tc>
        <w:tc>
          <w:tcPr>
            <w:tcW w:w="3000" w:type="dxa"/>
          </w:tcPr>
          <w:p w14:paraId="52986CCE" w14:textId="77777777" w:rsidR="00DC7D76" w:rsidRPr="000E6CC6" w:rsidRDefault="00DC7D76" w:rsidP="000E6CC6">
            <w:pPr>
              <w:tabs>
                <w:tab w:val="num" w:pos="720"/>
              </w:tabs>
              <w:spacing w:line="276" w:lineRule="auto"/>
              <w:jc w:val="both"/>
              <w:rPr>
                <w:rFonts w:ascii="Calibri" w:hAnsi="Calibri"/>
              </w:rPr>
            </w:pPr>
          </w:p>
        </w:tc>
      </w:tr>
      <w:tr w:rsidR="00DC7D76" w:rsidRPr="000E6CC6" w14:paraId="2DDF0D6B" w14:textId="77777777" w:rsidTr="000E6CC6">
        <w:tc>
          <w:tcPr>
            <w:tcW w:w="3100" w:type="dxa"/>
          </w:tcPr>
          <w:p w14:paraId="6E6ACF60" w14:textId="77777777" w:rsidR="00DC7D76" w:rsidRPr="000E6CC6" w:rsidRDefault="00DC7D76" w:rsidP="000E6CC6">
            <w:pPr>
              <w:tabs>
                <w:tab w:val="num" w:pos="720"/>
              </w:tabs>
              <w:spacing w:line="276" w:lineRule="auto"/>
              <w:jc w:val="both"/>
              <w:rPr>
                <w:rFonts w:ascii="Calibri" w:hAnsi="Calibri"/>
              </w:rPr>
            </w:pPr>
          </w:p>
        </w:tc>
        <w:tc>
          <w:tcPr>
            <w:tcW w:w="3034" w:type="dxa"/>
          </w:tcPr>
          <w:p w14:paraId="12A29987" w14:textId="77777777" w:rsidR="00DC7D76" w:rsidRPr="000E6CC6" w:rsidRDefault="00DC7D76" w:rsidP="000E6CC6">
            <w:pPr>
              <w:tabs>
                <w:tab w:val="num" w:pos="720"/>
              </w:tabs>
              <w:spacing w:line="276" w:lineRule="auto"/>
              <w:jc w:val="both"/>
              <w:rPr>
                <w:rFonts w:ascii="Calibri" w:hAnsi="Calibri"/>
              </w:rPr>
            </w:pPr>
          </w:p>
        </w:tc>
        <w:tc>
          <w:tcPr>
            <w:tcW w:w="3000" w:type="dxa"/>
          </w:tcPr>
          <w:p w14:paraId="02E88911" w14:textId="77777777" w:rsidR="00DC7D76" w:rsidRPr="000E6CC6" w:rsidRDefault="00DC7D76" w:rsidP="000E6CC6">
            <w:pPr>
              <w:tabs>
                <w:tab w:val="num" w:pos="720"/>
              </w:tabs>
              <w:spacing w:line="276" w:lineRule="auto"/>
              <w:jc w:val="both"/>
              <w:rPr>
                <w:rFonts w:ascii="Calibri" w:hAnsi="Calibri"/>
              </w:rPr>
            </w:pPr>
          </w:p>
        </w:tc>
      </w:tr>
      <w:tr w:rsidR="00DC7D76" w:rsidRPr="000E6CC6" w14:paraId="2499B6A5" w14:textId="77777777" w:rsidTr="000E6CC6">
        <w:tc>
          <w:tcPr>
            <w:tcW w:w="3100" w:type="dxa"/>
          </w:tcPr>
          <w:p w14:paraId="61129D36" w14:textId="77777777" w:rsidR="00DC7D76" w:rsidRPr="000E6CC6" w:rsidRDefault="00DC7D76" w:rsidP="000E6CC6">
            <w:pPr>
              <w:tabs>
                <w:tab w:val="num" w:pos="720"/>
              </w:tabs>
              <w:spacing w:line="276" w:lineRule="auto"/>
              <w:jc w:val="both"/>
              <w:rPr>
                <w:rFonts w:ascii="Calibri" w:hAnsi="Calibri"/>
              </w:rPr>
            </w:pPr>
          </w:p>
        </w:tc>
        <w:tc>
          <w:tcPr>
            <w:tcW w:w="3034" w:type="dxa"/>
          </w:tcPr>
          <w:p w14:paraId="2225FB35" w14:textId="77777777" w:rsidR="00DC7D76" w:rsidRPr="000E6CC6" w:rsidRDefault="00DC7D76" w:rsidP="000E6CC6">
            <w:pPr>
              <w:tabs>
                <w:tab w:val="num" w:pos="720"/>
              </w:tabs>
              <w:spacing w:line="276" w:lineRule="auto"/>
              <w:jc w:val="both"/>
              <w:rPr>
                <w:rFonts w:ascii="Calibri" w:hAnsi="Calibri"/>
              </w:rPr>
            </w:pPr>
          </w:p>
        </w:tc>
        <w:tc>
          <w:tcPr>
            <w:tcW w:w="3000" w:type="dxa"/>
          </w:tcPr>
          <w:p w14:paraId="2622EAE2" w14:textId="77777777" w:rsidR="00DC7D76" w:rsidRPr="000E6CC6" w:rsidRDefault="00DC7D76" w:rsidP="000E6CC6">
            <w:pPr>
              <w:tabs>
                <w:tab w:val="num" w:pos="720"/>
              </w:tabs>
              <w:spacing w:line="276" w:lineRule="auto"/>
              <w:jc w:val="both"/>
              <w:rPr>
                <w:rFonts w:ascii="Calibri" w:hAnsi="Calibri"/>
              </w:rPr>
            </w:pPr>
          </w:p>
        </w:tc>
      </w:tr>
    </w:tbl>
    <w:p w14:paraId="3800A9EA" w14:textId="77777777" w:rsidR="00DC7D76" w:rsidRPr="000E6CC6" w:rsidRDefault="00DC7D76" w:rsidP="00DC7D76">
      <w:pPr>
        <w:spacing w:line="276" w:lineRule="auto"/>
        <w:ind w:left="708" w:hanging="708"/>
        <w:jc w:val="both"/>
        <w:rPr>
          <w:rFonts w:ascii="Calibri" w:hAnsi="Calibri"/>
        </w:rPr>
      </w:pPr>
      <w:r w:rsidRPr="000E6CC6">
        <w:rPr>
          <w:rFonts w:ascii="Calibri" w:hAnsi="Calibri"/>
        </w:rPr>
        <w:tab/>
      </w:r>
      <w:r w:rsidRPr="000E6CC6">
        <w:rPr>
          <w:rFonts w:ascii="Calibri" w:hAnsi="Calibri"/>
          <w:highlight w:val="lightGray"/>
        </w:rPr>
        <w:sym w:font="Wingdings" w:char="F071"/>
      </w:r>
      <w:r w:rsidRPr="000E6CC6">
        <w:rPr>
          <w:rFonts w:ascii="Calibri" w:hAnsi="Calibri"/>
        </w:rPr>
        <w:tab/>
      </w:r>
      <w:r w:rsidRPr="000E6CC6">
        <w:rPr>
          <w:rFonts w:ascii="Calibri" w:hAnsi="Calibri"/>
          <w:b/>
        </w:rPr>
        <w:t xml:space="preserve">GEIE (gruppo europeo di interesse economico) </w:t>
      </w:r>
      <w:r w:rsidRPr="000E6CC6">
        <w:rPr>
          <w:rFonts w:ascii="Calibri" w:hAnsi="Calibri"/>
        </w:rPr>
        <w:t xml:space="preserve">come disciplinato dall’art. 45, comma 2, lettera g) del D. Lgs. n. 50/2016 avente le seguenti caratteristiche </w:t>
      </w:r>
    </w:p>
    <w:p w14:paraId="0C8344E9" w14:textId="77777777" w:rsidR="00DC7D76" w:rsidRPr="000E6CC6" w:rsidRDefault="00DC7D76" w:rsidP="00DC7D76">
      <w:pPr>
        <w:spacing w:line="276" w:lineRule="auto"/>
        <w:ind w:left="708"/>
        <w:jc w:val="both"/>
        <w:rPr>
          <w:rFonts w:ascii="Calibri" w:hAnsi="Calibri"/>
        </w:rPr>
      </w:pPr>
      <w:r w:rsidRPr="000E6CC6">
        <w:rPr>
          <w:rFonts w:ascii="Calibri" w:hAnsi="Calibri"/>
        </w:rPr>
        <w:t>______________________________________________________________________________________________________________________________________________________________________________________________________________________________</w:t>
      </w:r>
    </w:p>
    <w:p w14:paraId="22F75C63" w14:textId="77777777" w:rsidR="00DC7D76" w:rsidRPr="000E6CC6" w:rsidRDefault="00DC7D76" w:rsidP="00DC7D76">
      <w:pPr>
        <w:spacing w:line="276" w:lineRule="auto"/>
        <w:ind w:left="708"/>
        <w:jc w:val="both"/>
        <w:rPr>
          <w:rFonts w:ascii="Calibri" w:hAnsi="Calibri"/>
        </w:rPr>
      </w:pPr>
    </w:p>
    <w:p w14:paraId="06A00F38" w14:textId="77777777" w:rsidR="00DC7D76" w:rsidRPr="000E6CC6" w:rsidRDefault="00DC7D76" w:rsidP="00DC7D76">
      <w:pPr>
        <w:spacing w:line="276" w:lineRule="auto"/>
        <w:ind w:left="708"/>
        <w:jc w:val="both"/>
        <w:rPr>
          <w:rFonts w:ascii="Calibri" w:hAnsi="Calibri"/>
        </w:rPr>
      </w:pPr>
      <w:r w:rsidRPr="000E6CC6">
        <w:rPr>
          <w:rFonts w:ascii="Calibri" w:hAnsi="Calibri"/>
        </w:rPr>
        <w:t>e composta dalle seguenti imprese:</w:t>
      </w:r>
    </w:p>
    <w:p w14:paraId="4574953C" w14:textId="77777777" w:rsidR="00DC7D76" w:rsidRPr="000E6CC6" w:rsidRDefault="00DC7D76" w:rsidP="00DC7D76">
      <w:pPr>
        <w:spacing w:line="276" w:lineRule="auto"/>
        <w:jc w:val="both"/>
        <w:rPr>
          <w:rFonts w:ascii="Calibri" w:hAnsi="Calibri"/>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46"/>
        <w:gridCol w:w="2949"/>
        <w:gridCol w:w="2913"/>
      </w:tblGrid>
      <w:tr w:rsidR="00DC7D76" w:rsidRPr="000E6CC6" w14:paraId="44E91282" w14:textId="77777777" w:rsidTr="000E6CC6">
        <w:tc>
          <w:tcPr>
            <w:tcW w:w="3259" w:type="dxa"/>
          </w:tcPr>
          <w:p w14:paraId="248DF9FD" w14:textId="77777777" w:rsidR="00DC7D76" w:rsidRPr="000E6CC6" w:rsidRDefault="00DC7D76" w:rsidP="000E6CC6">
            <w:pPr>
              <w:tabs>
                <w:tab w:val="num" w:pos="720"/>
              </w:tabs>
              <w:spacing w:line="276" w:lineRule="auto"/>
              <w:jc w:val="both"/>
              <w:rPr>
                <w:rFonts w:ascii="Calibri" w:hAnsi="Calibri"/>
                <w:b/>
              </w:rPr>
            </w:pPr>
            <w:r w:rsidRPr="000E6CC6">
              <w:rPr>
                <w:rFonts w:ascii="Calibri" w:hAnsi="Calibri"/>
                <w:b/>
              </w:rPr>
              <w:t>denominazione</w:t>
            </w:r>
          </w:p>
        </w:tc>
        <w:tc>
          <w:tcPr>
            <w:tcW w:w="3259" w:type="dxa"/>
          </w:tcPr>
          <w:p w14:paraId="75BC148E" w14:textId="77777777" w:rsidR="00DC7D76" w:rsidRPr="000E6CC6" w:rsidRDefault="00DC7D76" w:rsidP="000E6CC6">
            <w:pPr>
              <w:tabs>
                <w:tab w:val="num" w:pos="720"/>
              </w:tabs>
              <w:spacing w:line="276" w:lineRule="auto"/>
              <w:jc w:val="both"/>
              <w:rPr>
                <w:rFonts w:ascii="Calibri" w:hAnsi="Calibri"/>
                <w:b/>
              </w:rPr>
            </w:pPr>
            <w:r w:rsidRPr="000E6CC6">
              <w:rPr>
                <w:rFonts w:ascii="Calibri" w:hAnsi="Calibri"/>
                <w:b/>
              </w:rPr>
              <w:t>forma giuridica</w:t>
            </w:r>
          </w:p>
        </w:tc>
        <w:tc>
          <w:tcPr>
            <w:tcW w:w="3260" w:type="dxa"/>
          </w:tcPr>
          <w:p w14:paraId="4B6D8DE3" w14:textId="77777777" w:rsidR="00DC7D76" w:rsidRPr="000E6CC6" w:rsidRDefault="00DC7D76" w:rsidP="000E6CC6">
            <w:pPr>
              <w:tabs>
                <w:tab w:val="num" w:pos="720"/>
              </w:tabs>
              <w:spacing w:line="276" w:lineRule="auto"/>
              <w:jc w:val="both"/>
              <w:rPr>
                <w:rFonts w:ascii="Calibri" w:hAnsi="Calibri"/>
                <w:b/>
              </w:rPr>
            </w:pPr>
            <w:r w:rsidRPr="000E6CC6">
              <w:rPr>
                <w:rFonts w:ascii="Calibri" w:hAnsi="Calibri"/>
                <w:b/>
              </w:rPr>
              <w:t>sede legale</w:t>
            </w:r>
          </w:p>
        </w:tc>
      </w:tr>
      <w:tr w:rsidR="00DC7D76" w:rsidRPr="000E6CC6" w14:paraId="638ADFC3" w14:textId="77777777" w:rsidTr="000E6CC6">
        <w:tc>
          <w:tcPr>
            <w:tcW w:w="3259" w:type="dxa"/>
          </w:tcPr>
          <w:p w14:paraId="3C77E549" w14:textId="77777777" w:rsidR="00DC7D76" w:rsidRPr="000E6CC6" w:rsidRDefault="00DC7D76" w:rsidP="000E6CC6">
            <w:pPr>
              <w:tabs>
                <w:tab w:val="num" w:pos="720"/>
              </w:tabs>
              <w:spacing w:line="276" w:lineRule="auto"/>
              <w:jc w:val="both"/>
              <w:rPr>
                <w:rFonts w:ascii="Calibri" w:hAnsi="Calibri"/>
              </w:rPr>
            </w:pPr>
          </w:p>
        </w:tc>
        <w:tc>
          <w:tcPr>
            <w:tcW w:w="3259" w:type="dxa"/>
          </w:tcPr>
          <w:p w14:paraId="5EA3F61D" w14:textId="77777777" w:rsidR="00DC7D76" w:rsidRPr="000E6CC6" w:rsidRDefault="00DC7D76" w:rsidP="000E6CC6">
            <w:pPr>
              <w:tabs>
                <w:tab w:val="num" w:pos="720"/>
              </w:tabs>
              <w:spacing w:line="276" w:lineRule="auto"/>
              <w:jc w:val="both"/>
              <w:rPr>
                <w:rFonts w:ascii="Calibri" w:hAnsi="Calibri"/>
              </w:rPr>
            </w:pPr>
          </w:p>
        </w:tc>
        <w:tc>
          <w:tcPr>
            <w:tcW w:w="3260" w:type="dxa"/>
          </w:tcPr>
          <w:p w14:paraId="53259325" w14:textId="77777777" w:rsidR="00DC7D76" w:rsidRPr="000E6CC6" w:rsidRDefault="00DC7D76" w:rsidP="000E6CC6">
            <w:pPr>
              <w:tabs>
                <w:tab w:val="num" w:pos="720"/>
              </w:tabs>
              <w:spacing w:line="276" w:lineRule="auto"/>
              <w:jc w:val="both"/>
              <w:rPr>
                <w:rFonts w:ascii="Calibri" w:hAnsi="Calibri"/>
              </w:rPr>
            </w:pPr>
          </w:p>
        </w:tc>
      </w:tr>
      <w:tr w:rsidR="00DC7D76" w:rsidRPr="000E6CC6" w14:paraId="6530C96A" w14:textId="77777777" w:rsidTr="000E6CC6">
        <w:tc>
          <w:tcPr>
            <w:tcW w:w="3259" w:type="dxa"/>
          </w:tcPr>
          <w:p w14:paraId="61B71634" w14:textId="77777777" w:rsidR="00DC7D76" w:rsidRPr="000E6CC6" w:rsidRDefault="00DC7D76" w:rsidP="000E6CC6">
            <w:pPr>
              <w:tabs>
                <w:tab w:val="num" w:pos="720"/>
              </w:tabs>
              <w:spacing w:line="276" w:lineRule="auto"/>
              <w:jc w:val="both"/>
              <w:rPr>
                <w:rFonts w:ascii="Calibri" w:hAnsi="Calibri"/>
              </w:rPr>
            </w:pPr>
          </w:p>
        </w:tc>
        <w:tc>
          <w:tcPr>
            <w:tcW w:w="3259" w:type="dxa"/>
          </w:tcPr>
          <w:p w14:paraId="47DBA4FA" w14:textId="77777777" w:rsidR="00DC7D76" w:rsidRPr="000E6CC6" w:rsidRDefault="00DC7D76" w:rsidP="000E6CC6">
            <w:pPr>
              <w:tabs>
                <w:tab w:val="num" w:pos="720"/>
              </w:tabs>
              <w:spacing w:line="276" w:lineRule="auto"/>
              <w:jc w:val="both"/>
              <w:rPr>
                <w:rFonts w:ascii="Calibri" w:hAnsi="Calibri"/>
              </w:rPr>
            </w:pPr>
          </w:p>
        </w:tc>
        <w:tc>
          <w:tcPr>
            <w:tcW w:w="3260" w:type="dxa"/>
          </w:tcPr>
          <w:p w14:paraId="5054EDBA" w14:textId="77777777" w:rsidR="00DC7D76" w:rsidRPr="000E6CC6" w:rsidRDefault="00DC7D76" w:rsidP="000E6CC6">
            <w:pPr>
              <w:tabs>
                <w:tab w:val="num" w:pos="720"/>
              </w:tabs>
              <w:spacing w:line="276" w:lineRule="auto"/>
              <w:jc w:val="both"/>
              <w:rPr>
                <w:rFonts w:ascii="Calibri" w:hAnsi="Calibri"/>
              </w:rPr>
            </w:pPr>
          </w:p>
        </w:tc>
      </w:tr>
      <w:tr w:rsidR="00DC7D76" w:rsidRPr="000E6CC6" w14:paraId="20136125" w14:textId="77777777" w:rsidTr="000E6CC6">
        <w:tc>
          <w:tcPr>
            <w:tcW w:w="3259" w:type="dxa"/>
          </w:tcPr>
          <w:p w14:paraId="1BABE757" w14:textId="77777777" w:rsidR="00DC7D76" w:rsidRPr="000E6CC6" w:rsidRDefault="00DC7D76" w:rsidP="000E6CC6">
            <w:pPr>
              <w:tabs>
                <w:tab w:val="num" w:pos="720"/>
              </w:tabs>
              <w:spacing w:line="276" w:lineRule="auto"/>
              <w:jc w:val="both"/>
              <w:rPr>
                <w:rFonts w:ascii="Calibri" w:hAnsi="Calibri"/>
              </w:rPr>
            </w:pPr>
          </w:p>
        </w:tc>
        <w:tc>
          <w:tcPr>
            <w:tcW w:w="3259" w:type="dxa"/>
          </w:tcPr>
          <w:p w14:paraId="2CD6A370" w14:textId="77777777" w:rsidR="00DC7D76" w:rsidRPr="000E6CC6" w:rsidRDefault="00DC7D76" w:rsidP="000E6CC6">
            <w:pPr>
              <w:tabs>
                <w:tab w:val="num" w:pos="720"/>
              </w:tabs>
              <w:spacing w:line="276" w:lineRule="auto"/>
              <w:jc w:val="both"/>
              <w:rPr>
                <w:rFonts w:ascii="Calibri" w:hAnsi="Calibri"/>
              </w:rPr>
            </w:pPr>
          </w:p>
        </w:tc>
        <w:tc>
          <w:tcPr>
            <w:tcW w:w="3260" w:type="dxa"/>
          </w:tcPr>
          <w:p w14:paraId="4148C752" w14:textId="77777777" w:rsidR="00DC7D76" w:rsidRPr="000E6CC6" w:rsidRDefault="00DC7D76" w:rsidP="000E6CC6">
            <w:pPr>
              <w:tabs>
                <w:tab w:val="num" w:pos="720"/>
              </w:tabs>
              <w:spacing w:line="276" w:lineRule="auto"/>
              <w:jc w:val="both"/>
              <w:rPr>
                <w:rFonts w:ascii="Calibri" w:hAnsi="Calibri"/>
              </w:rPr>
            </w:pPr>
          </w:p>
        </w:tc>
      </w:tr>
      <w:tr w:rsidR="00DC7D76" w:rsidRPr="000E6CC6" w14:paraId="353CF8B9" w14:textId="77777777" w:rsidTr="000E6CC6">
        <w:tc>
          <w:tcPr>
            <w:tcW w:w="3259" w:type="dxa"/>
          </w:tcPr>
          <w:p w14:paraId="22827F71" w14:textId="77777777" w:rsidR="00DC7D76" w:rsidRPr="000E6CC6" w:rsidRDefault="00DC7D76" w:rsidP="000E6CC6">
            <w:pPr>
              <w:tabs>
                <w:tab w:val="num" w:pos="720"/>
              </w:tabs>
              <w:spacing w:line="276" w:lineRule="auto"/>
              <w:jc w:val="both"/>
              <w:rPr>
                <w:rFonts w:ascii="Calibri" w:hAnsi="Calibri"/>
              </w:rPr>
            </w:pPr>
          </w:p>
        </w:tc>
        <w:tc>
          <w:tcPr>
            <w:tcW w:w="3259" w:type="dxa"/>
          </w:tcPr>
          <w:p w14:paraId="035FD1F8" w14:textId="77777777" w:rsidR="00DC7D76" w:rsidRPr="000E6CC6" w:rsidRDefault="00DC7D76" w:rsidP="000E6CC6">
            <w:pPr>
              <w:tabs>
                <w:tab w:val="num" w:pos="720"/>
              </w:tabs>
              <w:spacing w:line="276" w:lineRule="auto"/>
              <w:jc w:val="both"/>
              <w:rPr>
                <w:rFonts w:ascii="Calibri" w:hAnsi="Calibri"/>
              </w:rPr>
            </w:pPr>
          </w:p>
        </w:tc>
        <w:tc>
          <w:tcPr>
            <w:tcW w:w="3260" w:type="dxa"/>
          </w:tcPr>
          <w:p w14:paraId="0E06C840" w14:textId="77777777" w:rsidR="00DC7D76" w:rsidRPr="000E6CC6" w:rsidRDefault="00DC7D76" w:rsidP="000E6CC6">
            <w:pPr>
              <w:tabs>
                <w:tab w:val="num" w:pos="720"/>
              </w:tabs>
              <w:spacing w:line="276" w:lineRule="auto"/>
              <w:jc w:val="both"/>
              <w:rPr>
                <w:rFonts w:ascii="Calibri" w:hAnsi="Calibri"/>
              </w:rPr>
            </w:pPr>
          </w:p>
        </w:tc>
      </w:tr>
      <w:tr w:rsidR="00DC7D76" w:rsidRPr="000E6CC6" w14:paraId="53457BF0" w14:textId="77777777" w:rsidTr="000E6CC6">
        <w:tc>
          <w:tcPr>
            <w:tcW w:w="3259" w:type="dxa"/>
          </w:tcPr>
          <w:p w14:paraId="7F1E90E4" w14:textId="77777777" w:rsidR="00DC7D76" w:rsidRPr="000E6CC6" w:rsidRDefault="00DC7D76" w:rsidP="000E6CC6">
            <w:pPr>
              <w:tabs>
                <w:tab w:val="num" w:pos="720"/>
              </w:tabs>
              <w:spacing w:line="276" w:lineRule="auto"/>
              <w:jc w:val="both"/>
              <w:rPr>
                <w:rFonts w:ascii="Calibri" w:hAnsi="Calibri"/>
              </w:rPr>
            </w:pPr>
          </w:p>
        </w:tc>
        <w:tc>
          <w:tcPr>
            <w:tcW w:w="3259" w:type="dxa"/>
          </w:tcPr>
          <w:p w14:paraId="52A98A2A" w14:textId="77777777" w:rsidR="00DC7D76" w:rsidRPr="000E6CC6" w:rsidRDefault="00DC7D76" w:rsidP="000E6CC6">
            <w:pPr>
              <w:tabs>
                <w:tab w:val="num" w:pos="720"/>
              </w:tabs>
              <w:spacing w:line="276" w:lineRule="auto"/>
              <w:jc w:val="both"/>
              <w:rPr>
                <w:rFonts w:ascii="Calibri" w:hAnsi="Calibri"/>
              </w:rPr>
            </w:pPr>
          </w:p>
        </w:tc>
        <w:tc>
          <w:tcPr>
            <w:tcW w:w="3260" w:type="dxa"/>
          </w:tcPr>
          <w:p w14:paraId="4D265987" w14:textId="77777777" w:rsidR="00DC7D76" w:rsidRPr="000E6CC6" w:rsidRDefault="00DC7D76" w:rsidP="000E6CC6">
            <w:pPr>
              <w:tabs>
                <w:tab w:val="num" w:pos="720"/>
              </w:tabs>
              <w:spacing w:line="276" w:lineRule="auto"/>
              <w:jc w:val="both"/>
              <w:rPr>
                <w:rFonts w:ascii="Calibri" w:hAnsi="Calibri"/>
              </w:rPr>
            </w:pPr>
          </w:p>
        </w:tc>
      </w:tr>
    </w:tbl>
    <w:p w14:paraId="2BB0959C" w14:textId="77777777" w:rsidR="00DC7D76" w:rsidRPr="000E6CC6" w:rsidRDefault="00DC7D76" w:rsidP="00DC7D76">
      <w:pPr>
        <w:spacing w:line="276" w:lineRule="auto"/>
        <w:jc w:val="both"/>
        <w:rPr>
          <w:rFonts w:ascii="Calibri" w:hAnsi="Calibri"/>
        </w:rPr>
      </w:pPr>
    </w:p>
    <w:p w14:paraId="306838F8" w14:textId="77777777" w:rsidR="00DC7D76" w:rsidRPr="000E6CC6" w:rsidRDefault="00DC7D76" w:rsidP="00DC7D76">
      <w:pPr>
        <w:spacing w:line="276" w:lineRule="auto"/>
        <w:jc w:val="both"/>
        <w:rPr>
          <w:rFonts w:ascii="Calibri" w:hAnsi="Calibri"/>
        </w:rPr>
      </w:pPr>
      <w:r w:rsidRPr="000E6CC6">
        <w:rPr>
          <w:rFonts w:ascii="Calibri" w:hAnsi="Calibri"/>
        </w:rPr>
        <w:t>A tal fine, ai sensi degli artt. 46 e 47 del DPR n. 445/2000, consapevole/i delle sanzioni penali previste dall’art. 76 del citato decreto</w:t>
      </w:r>
    </w:p>
    <w:p w14:paraId="295E5DE2" w14:textId="77777777" w:rsidR="00DC7D76" w:rsidRPr="0032539E" w:rsidRDefault="00DC7D76" w:rsidP="00DC7D76">
      <w:pPr>
        <w:tabs>
          <w:tab w:val="left" w:pos="5529"/>
          <w:tab w:val="left" w:pos="7371"/>
        </w:tabs>
        <w:spacing w:line="276" w:lineRule="auto"/>
        <w:jc w:val="both"/>
        <w:rPr>
          <w:rFonts w:ascii="Calibri" w:hAnsi="Calibri"/>
        </w:rPr>
      </w:pPr>
    </w:p>
    <w:p w14:paraId="24446E23" w14:textId="77777777" w:rsidR="00DC7D76" w:rsidRPr="000E6CC6" w:rsidRDefault="00DC7D76" w:rsidP="00DC7D76">
      <w:pPr>
        <w:tabs>
          <w:tab w:val="left" w:pos="5529"/>
          <w:tab w:val="left" w:pos="7371"/>
        </w:tabs>
        <w:spacing w:line="276" w:lineRule="auto"/>
        <w:jc w:val="both"/>
        <w:rPr>
          <w:rFonts w:ascii="Calibri" w:hAnsi="Calibri"/>
        </w:rPr>
      </w:pPr>
    </w:p>
    <w:p w14:paraId="7041EFAE" w14:textId="77777777" w:rsidR="00DC7D76" w:rsidRPr="000E6CC6" w:rsidRDefault="00DC7D76" w:rsidP="00DC7D76">
      <w:pPr>
        <w:pStyle w:val="Corpotesto"/>
        <w:spacing w:line="276" w:lineRule="auto"/>
        <w:ind w:left="360"/>
        <w:jc w:val="center"/>
        <w:rPr>
          <w:rFonts w:ascii="Calibri" w:hAnsi="Calibri"/>
          <w:u w:val="single"/>
        </w:rPr>
      </w:pPr>
      <w:r w:rsidRPr="000E6CC6">
        <w:rPr>
          <w:rFonts w:ascii="Calibri" w:hAnsi="Calibri"/>
          <w:b/>
          <w:u w:val="single"/>
        </w:rPr>
        <w:t>DICHIARA/DICHIARANO</w:t>
      </w:r>
    </w:p>
    <w:p w14:paraId="2C94E48B" w14:textId="77777777" w:rsidR="00DC7D76" w:rsidRPr="000E6CC6" w:rsidRDefault="00DC7D76" w:rsidP="00DC7D76">
      <w:pPr>
        <w:spacing w:line="276" w:lineRule="auto"/>
        <w:jc w:val="both"/>
        <w:rPr>
          <w:rFonts w:ascii="Calibri" w:hAnsi="Calibri"/>
        </w:rPr>
      </w:pPr>
    </w:p>
    <w:p w14:paraId="67106590" w14:textId="77777777" w:rsidR="00DC7D76" w:rsidRPr="000E6CC6" w:rsidRDefault="00DC7D76" w:rsidP="00DC7D76">
      <w:pPr>
        <w:spacing w:line="276" w:lineRule="auto"/>
        <w:ind w:left="567"/>
        <w:jc w:val="both"/>
        <w:rPr>
          <w:rFonts w:ascii="Calibri" w:hAnsi="Calibri"/>
        </w:rPr>
      </w:pPr>
    </w:p>
    <w:p w14:paraId="7B152092" w14:textId="77777777" w:rsidR="00DC7D76" w:rsidRPr="0032539E" w:rsidRDefault="00DC7D76" w:rsidP="00DC7D76">
      <w:pPr>
        <w:numPr>
          <w:ilvl w:val="0"/>
          <w:numId w:val="6"/>
        </w:numPr>
        <w:tabs>
          <w:tab w:val="left" w:pos="567"/>
          <w:tab w:val="right" w:leader="underscore" w:pos="9639"/>
        </w:tabs>
        <w:suppressAutoHyphens w:val="0"/>
        <w:spacing w:line="276" w:lineRule="auto"/>
        <w:ind w:left="567" w:hanging="567"/>
        <w:jc w:val="both"/>
        <w:rPr>
          <w:rFonts w:ascii="Calibri" w:hAnsi="Calibri"/>
        </w:rPr>
      </w:pPr>
      <w:r w:rsidRPr="000E6CC6">
        <w:rPr>
          <w:rFonts w:ascii="Calibri" w:hAnsi="Calibri"/>
        </w:rPr>
        <w:t>che i soggetti indicati al comma 3 dell’art. 80 del D. Lgs. n. 50/2016 sono seguenti:</w:t>
      </w:r>
    </w:p>
    <w:p w14:paraId="748F8A61" w14:textId="77777777" w:rsidR="00DC7D76" w:rsidRPr="000E6CC6" w:rsidRDefault="00DC7D76" w:rsidP="00DC7D76">
      <w:pPr>
        <w:tabs>
          <w:tab w:val="left" w:pos="567"/>
          <w:tab w:val="right" w:leader="underscore" w:pos="9639"/>
        </w:tabs>
        <w:suppressAutoHyphens w:val="0"/>
        <w:spacing w:line="276" w:lineRule="auto"/>
        <w:ind w:left="567"/>
        <w:jc w:val="both"/>
        <w:rPr>
          <w:rFonts w:ascii="Calibri" w:hAnsi="Calibri"/>
        </w:rPr>
      </w:pPr>
    </w:p>
    <w:p w14:paraId="41BCA97E" w14:textId="77777777" w:rsidR="00DC7D76" w:rsidRPr="000E6CC6" w:rsidRDefault="00DC7D76" w:rsidP="00DC7D76">
      <w:pPr>
        <w:tabs>
          <w:tab w:val="left" w:pos="567"/>
          <w:tab w:val="right" w:leader="underscore" w:pos="9639"/>
        </w:tabs>
        <w:suppressAutoHyphens w:val="0"/>
        <w:spacing w:line="276" w:lineRule="auto"/>
        <w:ind w:left="567"/>
        <w:jc w:val="both"/>
        <w:rPr>
          <w:rFonts w:ascii="Calibri" w:hAnsi="Calibri"/>
        </w:rPr>
      </w:pPr>
      <w:r w:rsidRPr="000E6CC6">
        <w:rPr>
          <w:rFonts w:ascii="Calibri" w:hAnsi="Calibri"/>
        </w:rPr>
        <w:t>[</w:t>
      </w:r>
      <w:r w:rsidRPr="000E6CC6">
        <w:rPr>
          <w:rFonts w:ascii="Calibri" w:hAnsi="Calibri"/>
          <w:i/>
        </w:rPr>
        <w:t xml:space="preserve">compilare la tabella che segue </w:t>
      </w:r>
      <w:r w:rsidRPr="000E6CC6">
        <w:rPr>
          <w:rFonts w:ascii="Calibri" w:hAnsi="Calibri"/>
          <w:b/>
          <w:i/>
        </w:rPr>
        <w:t>in caso di impresa individuale</w:t>
      </w:r>
      <w:r w:rsidRPr="000E6CC6">
        <w:rPr>
          <w:rFonts w:ascii="Calibri" w:hAnsi="Calibri"/>
          <w:i/>
        </w:rPr>
        <w:t>. Occorre indicare i dati del titolare e dei direttori tecnici</w:t>
      </w:r>
      <w:r w:rsidRPr="000E6CC6">
        <w:rPr>
          <w:rFonts w:ascii="Calibri" w:hAnsi="Calibri"/>
        </w:rP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8"/>
        <w:gridCol w:w="2267"/>
        <w:gridCol w:w="2261"/>
        <w:gridCol w:w="2032"/>
      </w:tblGrid>
      <w:tr w:rsidR="00DC7D76" w:rsidRPr="000E6CC6" w14:paraId="2AF9B46C" w14:textId="77777777" w:rsidTr="000E6CC6">
        <w:tc>
          <w:tcPr>
            <w:tcW w:w="2401" w:type="dxa"/>
          </w:tcPr>
          <w:p w14:paraId="7DBF2328" w14:textId="77777777" w:rsidR="00DC7D76" w:rsidRPr="000E6CC6" w:rsidRDefault="00DC7D76" w:rsidP="000E6CC6">
            <w:pPr>
              <w:tabs>
                <w:tab w:val="num" w:pos="720"/>
              </w:tabs>
              <w:spacing w:line="276" w:lineRule="auto"/>
              <w:jc w:val="both"/>
              <w:rPr>
                <w:rFonts w:ascii="Calibri" w:hAnsi="Calibri"/>
                <w:b/>
              </w:rPr>
            </w:pPr>
            <w:r w:rsidRPr="000E6CC6">
              <w:rPr>
                <w:rFonts w:ascii="Calibri" w:hAnsi="Calibri"/>
                <w:b/>
              </w:rPr>
              <w:t>Nome e cognome</w:t>
            </w:r>
          </w:p>
        </w:tc>
        <w:tc>
          <w:tcPr>
            <w:tcW w:w="2326" w:type="dxa"/>
          </w:tcPr>
          <w:p w14:paraId="28B4B450" w14:textId="77777777" w:rsidR="00DC7D76" w:rsidRPr="000E6CC6" w:rsidRDefault="00DC7D76" w:rsidP="000E6CC6">
            <w:pPr>
              <w:tabs>
                <w:tab w:val="num" w:pos="720"/>
              </w:tabs>
              <w:spacing w:line="276" w:lineRule="auto"/>
              <w:jc w:val="both"/>
              <w:rPr>
                <w:rFonts w:ascii="Calibri" w:hAnsi="Calibri"/>
                <w:b/>
              </w:rPr>
            </w:pPr>
            <w:r w:rsidRPr="000E6CC6">
              <w:rPr>
                <w:rFonts w:ascii="Calibri" w:hAnsi="Calibri"/>
                <w:b/>
              </w:rPr>
              <w:t>Data di nascita</w:t>
            </w:r>
          </w:p>
        </w:tc>
        <w:tc>
          <w:tcPr>
            <w:tcW w:w="2322" w:type="dxa"/>
          </w:tcPr>
          <w:p w14:paraId="3776216D" w14:textId="77777777" w:rsidR="00DC7D76" w:rsidRPr="000E6CC6" w:rsidRDefault="00DC7D76" w:rsidP="000E6CC6">
            <w:pPr>
              <w:tabs>
                <w:tab w:val="num" w:pos="720"/>
              </w:tabs>
              <w:spacing w:line="276" w:lineRule="auto"/>
              <w:jc w:val="both"/>
              <w:rPr>
                <w:rFonts w:ascii="Calibri" w:hAnsi="Calibri"/>
                <w:b/>
              </w:rPr>
            </w:pPr>
            <w:r w:rsidRPr="000E6CC6">
              <w:rPr>
                <w:rFonts w:ascii="Calibri" w:hAnsi="Calibri"/>
                <w:b/>
              </w:rPr>
              <w:t>Codice fiscale</w:t>
            </w:r>
          </w:p>
        </w:tc>
        <w:tc>
          <w:tcPr>
            <w:tcW w:w="2085" w:type="dxa"/>
          </w:tcPr>
          <w:p w14:paraId="49ED2D8F" w14:textId="77777777" w:rsidR="00DC7D76" w:rsidRPr="000E6CC6" w:rsidRDefault="00DC7D76" w:rsidP="000E6CC6">
            <w:pPr>
              <w:tabs>
                <w:tab w:val="num" w:pos="720"/>
              </w:tabs>
              <w:spacing w:line="276" w:lineRule="auto"/>
              <w:jc w:val="both"/>
              <w:rPr>
                <w:rFonts w:ascii="Calibri" w:hAnsi="Calibri"/>
                <w:b/>
              </w:rPr>
            </w:pPr>
            <w:r w:rsidRPr="000E6CC6">
              <w:rPr>
                <w:rFonts w:ascii="Calibri" w:hAnsi="Calibri"/>
                <w:b/>
              </w:rPr>
              <w:t>Carica</w:t>
            </w:r>
          </w:p>
        </w:tc>
      </w:tr>
      <w:tr w:rsidR="00DC7D76" w:rsidRPr="000E6CC6" w14:paraId="247EA180" w14:textId="77777777" w:rsidTr="000E6CC6">
        <w:tc>
          <w:tcPr>
            <w:tcW w:w="2401" w:type="dxa"/>
          </w:tcPr>
          <w:p w14:paraId="488B552C" w14:textId="77777777" w:rsidR="00DC7D76" w:rsidRPr="000E6CC6" w:rsidRDefault="00DC7D76" w:rsidP="000E6CC6">
            <w:pPr>
              <w:tabs>
                <w:tab w:val="num" w:pos="720"/>
              </w:tabs>
              <w:spacing w:line="276" w:lineRule="auto"/>
              <w:jc w:val="both"/>
              <w:rPr>
                <w:rFonts w:ascii="Calibri" w:hAnsi="Calibri"/>
              </w:rPr>
            </w:pPr>
          </w:p>
        </w:tc>
        <w:tc>
          <w:tcPr>
            <w:tcW w:w="2326" w:type="dxa"/>
          </w:tcPr>
          <w:p w14:paraId="244F4CD5" w14:textId="77777777" w:rsidR="00DC7D76" w:rsidRPr="000E6CC6" w:rsidRDefault="00DC7D76" w:rsidP="000E6CC6">
            <w:pPr>
              <w:tabs>
                <w:tab w:val="num" w:pos="720"/>
              </w:tabs>
              <w:spacing w:line="276" w:lineRule="auto"/>
              <w:jc w:val="both"/>
              <w:rPr>
                <w:rFonts w:ascii="Calibri" w:hAnsi="Calibri"/>
              </w:rPr>
            </w:pPr>
          </w:p>
        </w:tc>
        <w:tc>
          <w:tcPr>
            <w:tcW w:w="2322" w:type="dxa"/>
          </w:tcPr>
          <w:p w14:paraId="114344AC" w14:textId="77777777" w:rsidR="00DC7D76" w:rsidRPr="000E6CC6" w:rsidRDefault="00DC7D76" w:rsidP="000E6CC6">
            <w:pPr>
              <w:tabs>
                <w:tab w:val="num" w:pos="720"/>
              </w:tabs>
              <w:spacing w:line="276" w:lineRule="auto"/>
              <w:jc w:val="both"/>
              <w:rPr>
                <w:rFonts w:ascii="Calibri" w:hAnsi="Calibri"/>
              </w:rPr>
            </w:pPr>
          </w:p>
        </w:tc>
        <w:tc>
          <w:tcPr>
            <w:tcW w:w="2085" w:type="dxa"/>
          </w:tcPr>
          <w:p w14:paraId="5CAE444A" w14:textId="77777777" w:rsidR="00DC7D76" w:rsidRPr="000E6CC6" w:rsidRDefault="00DC7D76" w:rsidP="000E6CC6">
            <w:pPr>
              <w:tabs>
                <w:tab w:val="num" w:pos="720"/>
              </w:tabs>
              <w:spacing w:line="276" w:lineRule="auto"/>
              <w:jc w:val="both"/>
              <w:rPr>
                <w:rFonts w:ascii="Calibri" w:hAnsi="Calibri"/>
              </w:rPr>
            </w:pPr>
          </w:p>
        </w:tc>
      </w:tr>
      <w:tr w:rsidR="00DC7D76" w:rsidRPr="000E6CC6" w14:paraId="6D25F32A" w14:textId="77777777" w:rsidTr="000E6CC6">
        <w:tc>
          <w:tcPr>
            <w:tcW w:w="2401" w:type="dxa"/>
          </w:tcPr>
          <w:p w14:paraId="29068471" w14:textId="77777777" w:rsidR="00DC7D76" w:rsidRPr="000E6CC6" w:rsidRDefault="00DC7D76" w:rsidP="000E6CC6">
            <w:pPr>
              <w:tabs>
                <w:tab w:val="num" w:pos="720"/>
              </w:tabs>
              <w:spacing w:line="276" w:lineRule="auto"/>
              <w:jc w:val="both"/>
              <w:rPr>
                <w:rFonts w:ascii="Calibri" w:hAnsi="Calibri"/>
              </w:rPr>
            </w:pPr>
          </w:p>
        </w:tc>
        <w:tc>
          <w:tcPr>
            <w:tcW w:w="2326" w:type="dxa"/>
          </w:tcPr>
          <w:p w14:paraId="7A13ADD3" w14:textId="77777777" w:rsidR="00DC7D76" w:rsidRPr="000E6CC6" w:rsidRDefault="00DC7D76" w:rsidP="000E6CC6">
            <w:pPr>
              <w:tabs>
                <w:tab w:val="num" w:pos="720"/>
              </w:tabs>
              <w:spacing w:line="276" w:lineRule="auto"/>
              <w:jc w:val="both"/>
              <w:rPr>
                <w:rFonts w:ascii="Calibri" w:hAnsi="Calibri"/>
              </w:rPr>
            </w:pPr>
          </w:p>
        </w:tc>
        <w:tc>
          <w:tcPr>
            <w:tcW w:w="2322" w:type="dxa"/>
          </w:tcPr>
          <w:p w14:paraId="6000827E" w14:textId="77777777" w:rsidR="00DC7D76" w:rsidRPr="000E6CC6" w:rsidRDefault="00DC7D76" w:rsidP="000E6CC6">
            <w:pPr>
              <w:tabs>
                <w:tab w:val="num" w:pos="720"/>
              </w:tabs>
              <w:spacing w:line="276" w:lineRule="auto"/>
              <w:jc w:val="both"/>
              <w:rPr>
                <w:rFonts w:ascii="Calibri" w:hAnsi="Calibri"/>
              </w:rPr>
            </w:pPr>
          </w:p>
        </w:tc>
        <w:tc>
          <w:tcPr>
            <w:tcW w:w="2085" w:type="dxa"/>
          </w:tcPr>
          <w:p w14:paraId="0E9B0BF2" w14:textId="77777777" w:rsidR="00DC7D76" w:rsidRPr="000E6CC6" w:rsidRDefault="00DC7D76" w:rsidP="000E6CC6">
            <w:pPr>
              <w:tabs>
                <w:tab w:val="num" w:pos="720"/>
              </w:tabs>
              <w:spacing w:line="276" w:lineRule="auto"/>
              <w:jc w:val="both"/>
              <w:rPr>
                <w:rFonts w:ascii="Calibri" w:hAnsi="Calibri"/>
              </w:rPr>
            </w:pPr>
          </w:p>
        </w:tc>
      </w:tr>
      <w:tr w:rsidR="00DC7D76" w:rsidRPr="000E6CC6" w14:paraId="008992D0" w14:textId="77777777" w:rsidTr="000E6CC6">
        <w:tc>
          <w:tcPr>
            <w:tcW w:w="2401" w:type="dxa"/>
          </w:tcPr>
          <w:p w14:paraId="63EE918F" w14:textId="77777777" w:rsidR="00DC7D76" w:rsidRPr="000E6CC6" w:rsidRDefault="00DC7D76" w:rsidP="000E6CC6">
            <w:pPr>
              <w:tabs>
                <w:tab w:val="num" w:pos="720"/>
              </w:tabs>
              <w:spacing w:line="276" w:lineRule="auto"/>
              <w:jc w:val="both"/>
              <w:rPr>
                <w:rFonts w:ascii="Calibri" w:hAnsi="Calibri"/>
              </w:rPr>
            </w:pPr>
          </w:p>
        </w:tc>
        <w:tc>
          <w:tcPr>
            <w:tcW w:w="2326" w:type="dxa"/>
          </w:tcPr>
          <w:p w14:paraId="52530C2A" w14:textId="77777777" w:rsidR="00DC7D76" w:rsidRPr="000E6CC6" w:rsidRDefault="00DC7D76" w:rsidP="000E6CC6">
            <w:pPr>
              <w:tabs>
                <w:tab w:val="num" w:pos="720"/>
              </w:tabs>
              <w:spacing w:line="276" w:lineRule="auto"/>
              <w:jc w:val="both"/>
              <w:rPr>
                <w:rFonts w:ascii="Calibri" w:hAnsi="Calibri"/>
              </w:rPr>
            </w:pPr>
          </w:p>
        </w:tc>
        <w:tc>
          <w:tcPr>
            <w:tcW w:w="2322" w:type="dxa"/>
          </w:tcPr>
          <w:p w14:paraId="570692B4" w14:textId="77777777" w:rsidR="00DC7D76" w:rsidRPr="000E6CC6" w:rsidRDefault="00DC7D76" w:rsidP="000E6CC6">
            <w:pPr>
              <w:tabs>
                <w:tab w:val="num" w:pos="720"/>
              </w:tabs>
              <w:spacing w:line="276" w:lineRule="auto"/>
              <w:jc w:val="both"/>
              <w:rPr>
                <w:rFonts w:ascii="Calibri" w:hAnsi="Calibri"/>
              </w:rPr>
            </w:pPr>
          </w:p>
        </w:tc>
        <w:tc>
          <w:tcPr>
            <w:tcW w:w="2085" w:type="dxa"/>
          </w:tcPr>
          <w:p w14:paraId="3236EF5D" w14:textId="77777777" w:rsidR="00DC7D76" w:rsidRPr="000E6CC6" w:rsidRDefault="00DC7D76" w:rsidP="000E6CC6">
            <w:pPr>
              <w:tabs>
                <w:tab w:val="num" w:pos="720"/>
              </w:tabs>
              <w:spacing w:line="276" w:lineRule="auto"/>
              <w:jc w:val="both"/>
              <w:rPr>
                <w:rFonts w:ascii="Calibri" w:hAnsi="Calibri"/>
              </w:rPr>
            </w:pPr>
          </w:p>
        </w:tc>
      </w:tr>
      <w:tr w:rsidR="00DC7D76" w:rsidRPr="000E6CC6" w14:paraId="5C4881A8" w14:textId="77777777" w:rsidTr="000E6CC6">
        <w:tc>
          <w:tcPr>
            <w:tcW w:w="2401" w:type="dxa"/>
          </w:tcPr>
          <w:p w14:paraId="38D1E8BD" w14:textId="77777777" w:rsidR="00DC7D76" w:rsidRPr="000E6CC6" w:rsidRDefault="00DC7D76" w:rsidP="000E6CC6">
            <w:pPr>
              <w:tabs>
                <w:tab w:val="num" w:pos="720"/>
              </w:tabs>
              <w:spacing w:line="276" w:lineRule="auto"/>
              <w:jc w:val="both"/>
              <w:rPr>
                <w:rFonts w:ascii="Calibri" w:hAnsi="Calibri"/>
              </w:rPr>
            </w:pPr>
          </w:p>
        </w:tc>
        <w:tc>
          <w:tcPr>
            <w:tcW w:w="2326" w:type="dxa"/>
          </w:tcPr>
          <w:p w14:paraId="67DA76D2" w14:textId="77777777" w:rsidR="00DC7D76" w:rsidRPr="000E6CC6" w:rsidRDefault="00DC7D76" w:rsidP="000E6CC6">
            <w:pPr>
              <w:tabs>
                <w:tab w:val="num" w:pos="720"/>
              </w:tabs>
              <w:spacing w:line="276" w:lineRule="auto"/>
              <w:jc w:val="both"/>
              <w:rPr>
                <w:rFonts w:ascii="Calibri" w:hAnsi="Calibri"/>
              </w:rPr>
            </w:pPr>
          </w:p>
        </w:tc>
        <w:tc>
          <w:tcPr>
            <w:tcW w:w="2322" w:type="dxa"/>
          </w:tcPr>
          <w:p w14:paraId="430D4BA0" w14:textId="77777777" w:rsidR="00DC7D76" w:rsidRPr="000E6CC6" w:rsidRDefault="00DC7D76" w:rsidP="000E6CC6">
            <w:pPr>
              <w:tabs>
                <w:tab w:val="num" w:pos="720"/>
              </w:tabs>
              <w:spacing w:line="276" w:lineRule="auto"/>
              <w:jc w:val="both"/>
              <w:rPr>
                <w:rFonts w:ascii="Calibri" w:hAnsi="Calibri"/>
              </w:rPr>
            </w:pPr>
          </w:p>
        </w:tc>
        <w:tc>
          <w:tcPr>
            <w:tcW w:w="2085" w:type="dxa"/>
          </w:tcPr>
          <w:p w14:paraId="701B2432" w14:textId="77777777" w:rsidR="00DC7D76" w:rsidRPr="000E6CC6" w:rsidRDefault="00DC7D76" w:rsidP="000E6CC6">
            <w:pPr>
              <w:tabs>
                <w:tab w:val="num" w:pos="720"/>
              </w:tabs>
              <w:spacing w:line="276" w:lineRule="auto"/>
              <w:jc w:val="both"/>
              <w:rPr>
                <w:rFonts w:ascii="Calibri" w:hAnsi="Calibri"/>
              </w:rPr>
            </w:pPr>
          </w:p>
        </w:tc>
      </w:tr>
      <w:tr w:rsidR="00DC7D76" w:rsidRPr="000E6CC6" w14:paraId="60D835E4" w14:textId="77777777" w:rsidTr="000E6CC6">
        <w:tc>
          <w:tcPr>
            <w:tcW w:w="2401" w:type="dxa"/>
          </w:tcPr>
          <w:p w14:paraId="64A2EEA8" w14:textId="77777777" w:rsidR="00DC7D76" w:rsidRPr="000E6CC6" w:rsidRDefault="00DC7D76" w:rsidP="000E6CC6">
            <w:pPr>
              <w:tabs>
                <w:tab w:val="num" w:pos="720"/>
              </w:tabs>
              <w:spacing w:line="276" w:lineRule="auto"/>
              <w:jc w:val="both"/>
              <w:rPr>
                <w:rFonts w:ascii="Calibri" w:hAnsi="Calibri"/>
              </w:rPr>
            </w:pPr>
          </w:p>
        </w:tc>
        <w:tc>
          <w:tcPr>
            <w:tcW w:w="2326" w:type="dxa"/>
          </w:tcPr>
          <w:p w14:paraId="59AAA10F" w14:textId="77777777" w:rsidR="00DC7D76" w:rsidRPr="000E6CC6" w:rsidRDefault="00DC7D76" w:rsidP="000E6CC6">
            <w:pPr>
              <w:tabs>
                <w:tab w:val="num" w:pos="720"/>
              </w:tabs>
              <w:spacing w:line="276" w:lineRule="auto"/>
              <w:jc w:val="both"/>
              <w:rPr>
                <w:rFonts w:ascii="Calibri" w:hAnsi="Calibri"/>
              </w:rPr>
            </w:pPr>
          </w:p>
        </w:tc>
        <w:tc>
          <w:tcPr>
            <w:tcW w:w="2322" w:type="dxa"/>
          </w:tcPr>
          <w:p w14:paraId="01F1AA39" w14:textId="77777777" w:rsidR="00DC7D76" w:rsidRPr="000E6CC6" w:rsidRDefault="00DC7D76" w:rsidP="000E6CC6">
            <w:pPr>
              <w:tabs>
                <w:tab w:val="num" w:pos="720"/>
              </w:tabs>
              <w:spacing w:line="276" w:lineRule="auto"/>
              <w:jc w:val="both"/>
              <w:rPr>
                <w:rFonts w:ascii="Calibri" w:hAnsi="Calibri"/>
              </w:rPr>
            </w:pPr>
          </w:p>
        </w:tc>
        <w:tc>
          <w:tcPr>
            <w:tcW w:w="2085" w:type="dxa"/>
          </w:tcPr>
          <w:p w14:paraId="2F1C0428" w14:textId="77777777" w:rsidR="00DC7D76" w:rsidRPr="000E6CC6" w:rsidRDefault="00DC7D76" w:rsidP="000E6CC6">
            <w:pPr>
              <w:tabs>
                <w:tab w:val="num" w:pos="720"/>
              </w:tabs>
              <w:spacing w:line="276" w:lineRule="auto"/>
              <w:jc w:val="both"/>
              <w:rPr>
                <w:rFonts w:ascii="Calibri" w:hAnsi="Calibri"/>
              </w:rPr>
            </w:pPr>
          </w:p>
        </w:tc>
      </w:tr>
    </w:tbl>
    <w:p w14:paraId="619867FC" w14:textId="77777777" w:rsidR="00DC7D76" w:rsidRPr="000E6CC6" w:rsidRDefault="00DC7D76" w:rsidP="00DC7D76">
      <w:pPr>
        <w:tabs>
          <w:tab w:val="left" w:pos="567"/>
          <w:tab w:val="right" w:leader="underscore" w:pos="9639"/>
        </w:tabs>
        <w:suppressAutoHyphens w:val="0"/>
        <w:spacing w:line="276" w:lineRule="auto"/>
        <w:ind w:left="567"/>
        <w:jc w:val="both"/>
        <w:rPr>
          <w:rFonts w:ascii="Calibri" w:hAnsi="Calibri"/>
        </w:rPr>
      </w:pPr>
    </w:p>
    <w:p w14:paraId="2EDA0790" w14:textId="77777777" w:rsidR="00DC7D76" w:rsidRPr="000E6CC6" w:rsidRDefault="00DC7D76" w:rsidP="00DC7D76">
      <w:pPr>
        <w:tabs>
          <w:tab w:val="left" w:pos="567"/>
          <w:tab w:val="right" w:leader="underscore" w:pos="9639"/>
        </w:tabs>
        <w:suppressAutoHyphens w:val="0"/>
        <w:spacing w:line="276" w:lineRule="auto"/>
        <w:ind w:left="567"/>
        <w:jc w:val="both"/>
        <w:rPr>
          <w:rFonts w:ascii="Calibri" w:hAnsi="Calibri"/>
        </w:rPr>
      </w:pPr>
      <w:r w:rsidRPr="000E6CC6">
        <w:rPr>
          <w:rFonts w:ascii="Calibri" w:hAnsi="Calibri"/>
        </w:rPr>
        <w:lastRenderedPageBreak/>
        <w:t>[</w:t>
      </w:r>
      <w:r w:rsidRPr="000E6CC6">
        <w:rPr>
          <w:rFonts w:ascii="Calibri" w:hAnsi="Calibri"/>
          <w:i/>
        </w:rPr>
        <w:t xml:space="preserve">compilare la tabella che segue in caso di </w:t>
      </w:r>
      <w:r w:rsidRPr="000E6CC6">
        <w:rPr>
          <w:rFonts w:ascii="Calibri" w:hAnsi="Calibri"/>
          <w:b/>
          <w:i/>
        </w:rPr>
        <w:t>società in nome collettivo</w:t>
      </w:r>
      <w:r w:rsidRPr="000E6CC6">
        <w:rPr>
          <w:rFonts w:ascii="Calibri" w:hAnsi="Calibri"/>
          <w:i/>
        </w:rPr>
        <w:t>. Occorre indicare i dati dei soci e dei direttori tecnici</w:t>
      </w:r>
      <w:r w:rsidRPr="000E6CC6">
        <w:rPr>
          <w:rFonts w:ascii="Calibri" w:hAnsi="Calibri"/>
        </w:rP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8"/>
        <w:gridCol w:w="2267"/>
        <w:gridCol w:w="2261"/>
        <w:gridCol w:w="2032"/>
      </w:tblGrid>
      <w:tr w:rsidR="00DC7D76" w:rsidRPr="000E6CC6" w14:paraId="71D06077" w14:textId="77777777" w:rsidTr="000E6CC6">
        <w:tc>
          <w:tcPr>
            <w:tcW w:w="2401" w:type="dxa"/>
          </w:tcPr>
          <w:p w14:paraId="7D60F10E" w14:textId="77777777" w:rsidR="00DC7D76" w:rsidRPr="000E6CC6" w:rsidRDefault="00DC7D76" w:rsidP="000E6CC6">
            <w:pPr>
              <w:tabs>
                <w:tab w:val="num" w:pos="720"/>
              </w:tabs>
              <w:spacing w:line="276" w:lineRule="auto"/>
              <w:jc w:val="both"/>
              <w:rPr>
                <w:rFonts w:ascii="Calibri" w:hAnsi="Calibri"/>
                <w:b/>
              </w:rPr>
            </w:pPr>
            <w:r w:rsidRPr="000E6CC6">
              <w:rPr>
                <w:rFonts w:ascii="Calibri" w:hAnsi="Calibri"/>
                <w:b/>
              </w:rPr>
              <w:t>Nome e cognome</w:t>
            </w:r>
          </w:p>
        </w:tc>
        <w:tc>
          <w:tcPr>
            <w:tcW w:w="2326" w:type="dxa"/>
          </w:tcPr>
          <w:p w14:paraId="0B0CACD0" w14:textId="77777777" w:rsidR="00DC7D76" w:rsidRPr="000E6CC6" w:rsidRDefault="00DC7D76" w:rsidP="000E6CC6">
            <w:pPr>
              <w:tabs>
                <w:tab w:val="num" w:pos="720"/>
              </w:tabs>
              <w:spacing w:line="276" w:lineRule="auto"/>
              <w:jc w:val="both"/>
              <w:rPr>
                <w:rFonts w:ascii="Calibri" w:hAnsi="Calibri"/>
                <w:b/>
              </w:rPr>
            </w:pPr>
            <w:r w:rsidRPr="000E6CC6">
              <w:rPr>
                <w:rFonts w:ascii="Calibri" w:hAnsi="Calibri"/>
                <w:b/>
              </w:rPr>
              <w:t>Data di nascita</w:t>
            </w:r>
          </w:p>
        </w:tc>
        <w:tc>
          <w:tcPr>
            <w:tcW w:w="2322" w:type="dxa"/>
          </w:tcPr>
          <w:p w14:paraId="004E4B75" w14:textId="77777777" w:rsidR="00DC7D76" w:rsidRPr="000E6CC6" w:rsidRDefault="00DC7D76" w:rsidP="000E6CC6">
            <w:pPr>
              <w:tabs>
                <w:tab w:val="num" w:pos="720"/>
              </w:tabs>
              <w:spacing w:line="276" w:lineRule="auto"/>
              <w:jc w:val="both"/>
              <w:rPr>
                <w:rFonts w:ascii="Calibri" w:hAnsi="Calibri"/>
                <w:b/>
              </w:rPr>
            </w:pPr>
            <w:r w:rsidRPr="000E6CC6">
              <w:rPr>
                <w:rFonts w:ascii="Calibri" w:hAnsi="Calibri"/>
                <w:b/>
              </w:rPr>
              <w:t>Codice fiscale</w:t>
            </w:r>
          </w:p>
        </w:tc>
        <w:tc>
          <w:tcPr>
            <w:tcW w:w="2085" w:type="dxa"/>
          </w:tcPr>
          <w:p w14:paraId="56B17B34" w14:textId="77777777" w:rsidR="00DC7D76" w:rsidRPr="000E6CC6" w:rsidRDefault="00DC7D76" w:rsidP="000E6CC6">
            <w:pPr>
              <w:tabs>
                <w:tab w:val="num" w:pos="720"/>
              </w:tabs>
              <w:spacing w:line="276" w:lineRule="auto"/>
              <w:jc w:val="both"/>
              <w:rPr>
                <w:rFonts w:ascii="Calibri" w:hAnsi="Calibri"/>
                <w:b/>
              </w:rPr>
            </w:pPr>
            <w:r w:rsidRPr="000E6CC6">
              <w:rPr>
                <w:rFonts w:ascii="Calibri" w:hAnsi="Calibri"/>
                <w:b/>
              </w:rPr>
              <w:t>Carica</w:t>
            </w:r>
          </w:p>
        </w:tc>
      </w:tr>
      <w:tr w:rsidR="00DC7D76" w:rsidRPr="000E6CC6" w14:paraId="295AC225" w14:textId="77777777" w:rsidTr="000E6CC6">
        <w:tc>
          <w:tcPr>
            <w:tcW w:w="2401" w:type="dxa"/>
          </w:tcPr>
          <w:p w14:paraId="6211B701" w14:textId="77777777" w:rsidR="00DC7D76" w:rsidRPr="000E6CC6" w:rsidRDefault="00DC7D76" w:rsidP="000E6CC6">
            <w:pPr>
              <w:tabs>
                <w:tab w:val="num" w:pos="720"/>
              </w:tabs>
              <w:spacing w:line="276" w:lineRule="auto"/>
              <w:jc w:val="both"/>
              <w:rPr>
                <w:rFonts w:ascii="Calibri" w:hAnsi="Calibri"/>
              </w:rPr>
            </w:pPr>
          </w:p>
        </w:tc>
        <w:tc>
          <w:tcPr>
            <w:tcW w:w="2326" w:type="dxa"/>
          </w:tcPr>
          <w:p w14:paraId="5CA69247" w14:textId="77777777" w:rsidR="00DC7D76" w:rsidRPr="000E6CC6" w:rsidRDefault="00DC7D76" w:rsidP="000E6CC6">
            <w:pPr>
              <w:tabs>
                <w:tab w:val="num" w:pos="720"/>
              </w:tabs>
              <w:spacing w:line="276" w:lineRule="auto"/>
              <w:jc w:val="both"/>
              <w:rPr>
                <w:rFonts w:ascii="Calibri" w:hAnsi="Calibri"/>
              </w:rPr>
            </w:pPr>
          </w:p>
        </w:tc>
        <w:tc>
          <w:tcPr>
            <w:tcW w:w="2322" w:type="dxa"/>
          </w:tcPr>
          <w:p w14:paraId="7D46A3BA" w14:textId="77777777" w:rsidR="00DC7D76" w:rsidRPr="000E6CC6" w:rsidRDefault="00DC7D76" w:rsidP="000E6CC6">
            <w:pPr>
              <w:tabs>
                <w:tab w:val="num" w:pos="720"/>
              </w:tabs>
              <w:spacing w:line="276" w:lineRule="auto"/>
              <w:jc w:val="both"/>
              <w:rPr>
                <w:rFonts w:ascii="Calibri" w:hAnsi="Calibri"/>
              </w:rPr>
            </w:pPr>
          </w:p>
        </w:tc>
        <w:tc>
          <w:tcPr>
            <w:tcW w:w="2085" w:type="dxa"/>
          </w:tcPr>
          <w:p w14:paraId="1A041307" w14:textId="77777777" w:rsidR="00DC7D76" w:rsidRPr="000E6CC6" w:rsidRDefault="00DC7D76" w:rsidP="000E6CC6">
            <w:pPr>
              <w:tabs>
                <w:tab w:val="num" w:pos="720"/>
              </w:tabs>
              <w:spacing w:line="276" w:lineRule="auto"/>
              <w:jc w:val="both"/>
              <w:rPr>
                <w:rFonts w:ascii="Calibri" w:hAnsi="Calibri"/>
              </w:rPr>
            </w:pPr>
          </w:p>
        </w:tc>
      </w:tr>
      <w:tr w:rsidR="00DC7D76" w:rsidRPr="000E6CC6" w14:paraId="63F0DCC3" w14:textId="77777777" w:rsidTr="000E6CC6">
        <w:tc>
          <w:tcPr>
            <w:tcW w:w="2401" w:type="dxa"/>
          </w:tcPr>
          <w:p w14:paraId="19D6CDAD" w14:textId="77777777" w:rsidR="00DC7D76" w:rsidRPr="000E6CC6" w:rsidRDefault="00DC7D76" w:rsidP="000E6CC6">
            <w:pPr>
              <w:tabs>
                <w:tab w:val="num" w:pos="720"/>
              </w:tabs>
              <w:spacing w:line="276" w:lineRule="auto"/>
              <w:jc w:val="both"/>
              <w:rPr>
                <w:rFonts w:ascii="Calibri" w:hAnsi="Calibri"/>
              </w:rPr>
            </w:pPr>
          </w:p>
        </w:tc>
        <w:tc>
          <w:tcPr>
            <w:tcW w:w="2326" w:type="dxa"/>
          </w:tcPr>
          <w:p w14:paraId="609D1D38" w14:textId="77777777" w:rsidR="00DC7D76" w:rsidRPr="000E6CC6" w:rsidRDefault="00DC7D76" w:rsidP="000E6CC6">
            <w:pPr>
              <w:tabs>
                <w:tab w:val="num" w:pos="720"/>
              </w:tabs>
              <w:spacing w:line="276" w:lineRule="auto"/>
              <w:jc w:val="both"/>
              <w:rPr>
                <w:rFonts w:ascii="Calibri" w:hAnsi="Calibri"/>
              </w:rPr>
            </w:pPr>
          </w:p>
        </w:tc>
        <w:tc>
          <w:tcPr>
            <w:tcW w:w="2322" w:type="dxa"/>
          </w:tcPr>
          <w:p w14:paraId="0676D01A" w14:textId="77777777" w:rsidR="00DC7D76" w:rsidRPr="000E6CC6" w:rsidRDefault="00DC7D76" w:rsidP="000E6CC6">
            <w:pPr>
              <w:tabs>
                <w:tab w:val="num" w:pos="720"/>
              </w:tabs>
              <w:spacing w:line="276" w:lineRule="auto"/>
              <w:jc w:val="both"/>
              <w:rPr>
                <w:rFonts w:ascii="Calibri" w:hAnsi="Calibri"/>
              </w:rPr>
            </w:pPr>
          </w:p>
        </w:tc>
        <w:tc>
          <w:tcPr>
            <w:tcW w:w="2085" w:type="dxa"/>
          </w:tcPr>
          <w:p w14:paraId="171A385C" w14:textId="77777777" w:rsidR="00DC7D76" w:rsidRPr="000E6CC6" w:rsidRDefault="00DC7D76" w:rsidP="000E6CC6">
            <w:pPr>
              <w:tabs>
                <w:tab w:val="num" w:pos="720"/>
              </w:tabs>
              <w:spacing w:line="276" w:lineRule="auto"/>
              <w:jc w:val="both"/>
              <w:rPr>
                <w:rFonts w:ascii="Calibri" w:hAnsi="Calibri"/>
              </w:rPr>
            </w:pPr>
          </w:p>
        </w:tc>
      </w:tr>
      <w:tr w:rsidR="00DC7D76" w:rsidRPr="000E6CC6" w14:paraId="0BEF671D" w14:textId="77777777" w:rsidTr="000E6CC6">
        <w:tc>
          <w:tcPr>
            <w:tcW w:w="2401" w:type="dxa"/>
          </w:tcPr>
          <w:p w14:paraId="2A521FA6" w14:textId="77777777" w:rsidR="00DC7D76" w:rsidRPr="000E6CC6" w:rsidRDefault="00DC7D76" w:rsidP="000E6CC6">
            <w:pPr>
              <w:tabs>
                <w:tab w:val="num" w:pos="720"/>
              </w:tabs>
              <w:spacing w:line="276" w:lineRule="auto"/>
              <w:jc w:val="both"/>
              <w:rPr>
                <w:rFonts w:ascii="Calibri" w:hAnsi="Calibri"/>
              </w:rPr>
            </w:pPr>
          </w:p>
        </w:tc>
        <w:tc>
          <w:tcPr>
            <w:tcW w:w="2326" w:type="dxa"/>
          </w:tcPr>
          <w:p w14:paraId="2B94F1FB" w14:textId="77777777" w:rsidR="00DC7D76" w:rsidRPr="000E6CC6" w:rsidRDefault="00DC7D76" w:rsidP="000E6CC6">
            <w:pPr>
              <w:tabs>
                <w:tab w:val="num" w:pos="720"/>
              </w:tabs>
              <w:spacing w:line="276" w:lineRule="auto"/>
              <w:jc w:val="both"/>
              <w:rPr>
                <w:rFonts w:ascii="Calibri" w:hAnsi="Calibri"/>
              </w:rPr>
            </w:pPr>
          </w:p>
        </w:tc>
        <w:tc>
          <w:tcPr>
            <w:tcW w:w="2322" w:type="dxa"/>
          </w:tcPr>
          <w:p w14:paraId="0C13F963" w14:textId="77777777" w:rsidR="00DC7D76" w:rsidRPr="000E6CC6" w:rsidRDefault="00DC7D76" w:rsidP="000E6CC6">
            <w:pPr>
              <w:tabs>
                <w:tab w:val="num" w:pos="720"/>
              </w:tabs>
              <w:spacing w:line="276" w:lineRule="auto"/>
              <w:jc w:val="both"/>
              <w:rPr>
                <w:rFonts w:ascii="Calibri" w:hAnsi="Calibri"/>
              </w:rPr>
            </w:pPr>
          </w:p>
        </w:tc>
        <w:tc>
          <w:tcPr>
            <w:tcW w:w="2085" w:type="dxa"/>
          </w:tcPr>
          <w:p w14:paraId="7552FE36" w14:textId="77777777" w:rsidR="00DC7D76" w:rsidRPr="000E6CC6" w:rsidRDefault="00DC7D76" w:rsidP="000E6CC6">
            <w:pPr>
              <w:tabs>
                <w:tab w:val="num" w:pos="720"/>
              </w:tabs>
              <w:spacing w:line="276" w:lineRule="auto"/>
              <w:jc w:val="both"/>
              <w:rPr>
                <w:rFonts w:ascii="Calibri" w:hAnsi="Calibri"/>
              </w:rPr>
            </w:pPr>
          </w:p>
        </w:tc>
      </w:tr>
      <w:tr w:rsidR="00DC7D76" w:rsidRPr="000E6CC6" w14:paraId="3E50FBD7" w14:textId="77777777" w:rsidTr="000E6CC6">
        <w:tc>
          <w:tcPr>
            <w:tcW w:w="2401" w:type="dxa"/>
          </w:tcPr>
          <w:p w14:paraId="7A5382FF" w14:textId="77777777" w:rsidR="00DC7D76" w:rsidRPr="000E6CC6" w:rsidRDefault="00DC7D76" w:rsidP="000E6CC6">
            <w:pPr>
              <w:tabs>
                <w:tab w:val="num" w:pos="720"/>
              </w:tabs>
              <w:spacing w:line="276" w:lineRule="auto"/>
              <w:jc w:val="both"/>
              <w:rPr>
                <w:rFonts w:ascii="Calibri" w:hAnsi="Calibri"/>
              </w:rPr>
            </w:pPr>
          </w:p>
        </w:tc>
        <w:tc>
          <w:tcPr>
            <w:tcW w:w="2326" w:type="dxa"/>
          </w:tcPr>
          <w:p w14:paraId="70D56B11" w14:textId="77777777" w:rsidR="00DC7D76" w:rsidRPr="000E6CC6" w:rsidRDefault="00DC7D76" w:rsidP="000E6CC6">
            <w:pPr>
              <w:tabs>
                <w:tab w:val="num" w:pos="720"/>
              </w:tabs>
              <w:spacing w:line="276" w:lineRule="auto"/>
              <w:jc w:val="both"/>
              <w:rPr>
                <w:rFonts w:ascii="Calibri" w:hAnsi="Calibri"/>
              </w:rPr>
            </w:pPr>
          </w:p>
        </w:tc>
        <w:tc>
          <w:tcPr>
            <w:tcW w:w="2322" w:type="dxa"/>
          </w:tcPr>
          <w:p w14:paraId="467963E3" w14:textId="77777777" w:rsidR="00DC7D76" w:rsidRPr="000E6CC6" w:rsidRDefault="00DC7D76" w:rsidP="000E6CC6">
            <w:pPr>
              <w:tabs>
                <w:tab w:val="num" w:pos="720"/>
              </w:tabs>
              <w:spacing w:line="276" w:lineRule="auto"/>
              <w:jc w:val="both"/>
              <w:rPr>
                <w:rFonts w:ascii="Calibri" w:hAnsi="Calibri"/>
              </w:rPr>
            </w:pPr>
          </w:p>
        </w:tc>
        <w:tc>
          <w:tcPr>
            <w:tcW w:w="2085" w:type="dxa"/>
          </w:tcPr>
          <w:p w14:paraId="39F9C6EB" w14:textId="77777777" w:rsidR="00DC7D76" w:rsidRPr="000E6CC6" w:rsidRDefault="00DC7D76" w:rsidP="000E6CC6">
            <w:pPr>
              <w:tabs>
                <w:tab w:val="num" w:pos="720"/>
              </w:tabs>
              <w:spacing w:line="276" w:lineRule="auto"/>
              <w:jc w:val="both"/>
              <w:rPr>
                <w:rFonts w:ascii="Calibri" w:hAnsi="Calibri"/>
              </w:rPr>
            </w:pPr>
          </w:p>
        </w:tc>
      </w:tr>
      <w:tr w:rsidR="00DC7D76" w:rsidRPr="000E6CC6" w14:paraId="7C7E1F34" w14:textId="77777777" w:rsidTr="000E6CC6">
        <w:tc>
          <w:tcPr>
            <w:tcW w:w="2401" w:type="dxa"/>
          </w:tcPr>
          <w:p w14:paraId="43DA321C" w14:textId="77777777" w:rsidR="00DC7D76" w:rsidRPr="000E6CC6" w:rsidRDefault="00DC7D76" w:rsidP="000E6CC6">
            <w:pPr>
              <w:tabs>
                <w:tab w:val="num" w:pos="720"/>
              </w:tabs>
              <w:spacing w:line="276" w:lineRule="auto"/>
              <w:jc w:val="both"/>
              <w:rPr>
                <w:rFonts w:ascii="Calibri" w:hAnsi="Calibri"/>
              </w:rPr>
            </w:pPr>
          </w:p>
        </w:tc>
        <w:tc>
          <w:tcPr>
            <w:tcW w:w="2326" w:type="dxa"/>
          </w:tcPr>
          <w:p w14:paraId="24C12F32" w14:textId="77777777" w:rsidR="00DC7D76" w:rsidRPr="000E6CC6" w:rsidRDefault="00DC7D76" w:rsidP="000E6CC6">
            <w:pPr>
              <w:tabs>
                <w:tab w:val="num" w:pos="720"/>
              </w:tabs>
              <w:spacing w:line="276" w:lineRule="auto"/>
              <w:jc w:val="both"/>
              <w:rPr>
                <w:rFonts w:ascii="Calibri" w:hAnsi="Calibri"/>
              </w:rPr>
            </w:pPr>
          </w:p>
        </w:tc>
        <w:tc>
          <w:tcPr>
            <w:tcW w:w="2322" w:type="dxa"/>
          </w:tcPr>
          <w:p w14:paraId="223C4E88" w14:textId="77777777" w:rsidR="00DC7D76" w:rsidRPr="000E6CC6" w:rsidRDefault="00DC7D76" w:rsidP="000E6CC6">
            <w:pPr>
              <w:tabs>
                <w:tab w:val="num" w:pos="720"/>
              </w:tabs>
              <w:spacing w:line="276" w:lineRule="auto"/>
              <w:jc w:val="both"/>
              <w:rPr>
                <w:rFonts w:ascii="Calibri" w:hAnsi="Calibri"/>
              </w:rPr>
            </w:pPr>
          </w:p>
        </w:tc>
        <w:tc>
          <w:tcPr>
            <w:tcW w:w="2085" w:type="dxa"/>
          </w:tcPr>
          <w:p w14:paraId="7E9D882D" w14:textId="77777777" w:rsidR="00DC7D76" w:rsidRPr="000E6CC6" w:rsidRDefault="00DC7D76" w:rsidP="000E6CC6">
            <w:pPr>
              <w:tabs>
                <w:tab w:val="num" w:pos="720"/>
              </w:tabs>
              <w:spacing w:line="276" w:lineRule="auto"/>
              <w:jc w:val="both"/>
              <w:rPr>
                <w:rFonts w:ascii="Calibri" w:hAnsi="Calibri"/>
              </w:rPr>
            </w:pPr>
          </w:p>
        </w:tc>
      </w:tr>
    </w:tbl>
    <w:p w14:paraId="0D800DA6" w14:textId="77777777" w:rsidR="00DC7D76" w:rsidRPr="000E6CC6" w:rsidRDefault="00DC7D76" w:rsidP="00DC7D76">
      <w:pPr>
        <w:tabs>
          <w:tab w:val="left" w:pos="567"/>
          <w:tab w:val="right" w:leader="underscore" w:pos="9639"/>
        </w:tabs>
        <w:suppressAutoHyphens w:val="0"/>
        <w:spacing w:line="276" w:lineRule="auto"/>
        <w:ind w:left="567"/>
        <w:jc w:val="both"/>
        <w:rPr>
          <w:rFonts w:ascii="Calibri" w:hAnsi="Calibri"/>
        </w:rPr>
      </w:pPr>
    </w:p>
    <w:p w14:paraId="0498413F" w14:textId="77777777" w:rsidR="00DC7D76" w:rsidRPr="000E6CC6" w:rsidRDefault="00DC7D76" w:rsidP="00DC7D76">
      <w:pPr>
        <w:tabs>
          <w:tab w:val="left" w:pos="567"/>
          <w:tab w:val="right" w:leader="underscore" w:pos="9639"/>
        </w:tabs>
        <w:suppressAutoHyphens w:val="0"/>
        <w:spacing w:line="276" w:lineRule="auto"/>
        <w:ind w:left="567"/>
        <w:jc w:val="both"/>
        <w:rPr>
          <w:rFonts w:ascii="Calibri" w:hAnsi="Calibri"/>
        </w:rPr>
      </w:pPr>
      <w:r w:rsidRPr="000E6CC6">
        <w:rPr>
          <w:rFonts w:ascii="Calibri" w:hAnsi="Calibri"/>
        </w:rPr>
        <w:t>[</w:t>
      </w:r>
      <w:r w:rsidRPr="000E6CC6">
        <w:rPr>
          <w:rFonts w:ascii="Calibri" w:hAnsi="Calibri"/>
          <w:i/>
        </w:rPr>
        <w:t xml:space="preserve">compilare la tabella che segue in caso di </w:t>
      </w:r>
      <w:r w:rsidRPr="000E6CC6">
        <w:rPr>
          <w:rFonts w:ascii="Calibri" w:hAnsi="Calibri"/>
          <w:b/>
          <w:i/>
        </w:rPr>
        <w:t>società in accomandita semplice</w:t>
      </w:r>
      <w:r w:rsidRPr="000E6CC6">
        <w:rPr>
          <w:rFonts w:ascii="Calibri" w:hAnsi="Calibri"/>
          <w:i/>
        </w:rPr>
        <w:t>. Occorre indicare i dati dei soci accomandatari e dei direttori tecnici</w:t>
      </w:r>
      <w:r w:rsidRPr="000E6CC6">
        <w:rPr>
          <w:rFonts w:ascii="Calibri" w:hAnsi="Calibri"/>
        </w:rP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8"/>
        <w:gridCol w:w="2267"/>
        <w:gridCol w:w="2261"/>
        <w:gridCol w:w="2032"/>
      </w:tblGrid>
      <w:tr w:rsidR="00DC7D76" w:rsidRPr="000E6CC6" w14:paraId="6129AA91" w14:textId="77777777" w:rsidTr="000E6CC6">
        <w:tc>
          <w:tcPr>
            <w:tcW w:w="2401" w:type="dxa"/>
          </w:tcPr>
          <w:p w14:paraId="600BBA3E" w14:textId="77777777" w:rsidR="00DC7D76" w:rsidRPr="000E6CC6" w:rsidRDefault="00DC7D76" w:rsidP="000E6CC6">
            <w:pPr>
              <w:tabs>
                <w:tab w:val="num" w:pos="720"/>
              </w:tabs>
              <w:spacing w:line="276" w:lineRule="auto"/>
              <w:jc w:val="both"/>
              <w:rPr>
                <w:rFonts w:ascii="Calibri" w:hAnsi="Calibri"/>
                <w:b/>
              </w:rPr>
            </w:pPr>
            <w:r w:rsidRPr="000E6CC6">
              <w:rPr>
                <w:rFonts w:ascii="Calibri" w:hAnsi="Calibri"/>
                <w:b/>
              </w:rPr>
              <w:t>Nome e cognome</w:t>
            </w:r>
          </w:p>
        </w:tc>
        <w:tc>
          <w:tcPr>
            <w:tcW w:w="2326" w:type="dxa"/>
          </w:tcPr>
          <w:p w14:paraId="3CF4CABE" w14:textId="77777777" w:rsidR="00DC7D76" w:rsidRPr="000E6CC6" w:rsidRDefault="00DC7D76" w:rsidP="000E6CC6">
            <w:pPr>
              <w:tabs>
                <w:tab w:val="num" w:pos="720"/>
              </w:tabs>
              <w:spacing w:line="276" w:lineRule="auto"/>
              <w:jc w:val="both"/>
              <w:rPr>
                <w:rFonts w:ascii="Calibri" w:hAnsi="Calibri"/>
                <w:b/>
              </w:rPr>
            </w:pPr>
            <w:r w:rsidRPr="000E6CC6">
              <w:rPr>
                <w:rFonts w:ascii="Calibri" w:hAnsi="Calibri"/>
                <w:b/>
              </w:rPr>
              <w:t>Data di nascita</w:t>
            </w:r>
          </w:p>
        </w:tc>
        <w:tc>
          <w:tcPr>
            <w:tcW w:w="2322" w:type="dxa"/>
          </w:tcPr>
          <w:p w14:paraId="1612BC49" w14:textId="77777777" w:rsidR="00DC7D76" w:rsidRPr="000E6CC6" w:rsidRDefault="00DC7D76" w:rsidP="000E6CC6">
            <w:pPr>
              <w:tabs>
                <w:tab w:val="num" w:pos="720"/>
              </w:tabs>
              <w:spacing w:line="276" w:lineRule="auto"/>
              <w:jc w:val="both"/>
              <w:rPr>
                <w:rFonts w:ascii="Calibri" w:hAnsi="Calibri"/>
                <w:b/>
              </w:rPr>
            </w:pPr>
            <w:r w:rsidRPr="000E6CC6">
              <w:rPr>
                <w:rFonts w:ascii="Calibri" w:hAnsi="Calibri"/>
                <w:b/>
              </w:rPr>
              <w:t>Codice fiscale</w:t>
            </w:r>
          </w:p>
        </w:tc>
        <w:tc>
          <w:tcPr>
            <w:tcW w:w="2085" w:type="dxa"/>
          </w:tcPr>
          <w:p w14:paraId="67CDE727" w14:textId="77777777" w:rsidR="00DC7D76" w:rsidRPr="000E6CC6" w:rsidRDefault="00DC7D76" w:rsidP="000E6CC6">
            <w:pPr>
              <w:tabs>
                <w:tab w:val="num" w:pos="720"/>
              </w:tabs>
              <w:spacing w:line="276" w:lineRule="auto"/>
              <w:jc w:val="both"/>
              <w:rPr>
                <w:rFonts w:ascii="Calibri" w:hAnsi="Calibri"/>
                <w:b/>
              </w:rPr>
            </w:pPr>
            <w:r w:rsidRPr="000E6CC6">
              <w:rPr>
                <w:rFonts w:ascii="Calibri" w:hAnsi="Calibri"/>
                <w:b/>
              </w:rPr>
              <w:t>Carica</w:t>
            </w:r>
          </w:p>
        </w:tc>
      </w:tr>
      <w:tr w:rsidR="00DC7D76" w:rsidRPr="000E6CC6" w14:paraId="49DBF5CB" w14:textId="77777777" w:rsidTr="000E6CC6">
        <w:tc>
          <w:tcPr>
            <w:tcW w:w="2401" w:type="dxa"/>
          </w:tcPr>
          <w:p w14:paraId="16816FFE" w14:textId="77777777" w:rsidR="00DC7D76" w:rsidRPr="000E6CC6" w:rsidRDefault="00DC7D76" w:rsidP="000E6CC6">
            <w:pPr>
              <w:tabs>
                <w:tab w:val="num" w:pos="720"/>
              </w:tabs>
              <w:spacing w:line="276" w:lineRule="auto"/>
              <w:jc w:val="both"/>
              <w:rPr>
                <w:rFonts w:ascii="Calibri" w:hAnsi="Calibri"/>
              </w:rPr>
            </w:pPr>
          </w:p>
        </w:tc>
        <w:tc>
          <w:tcPr>
            <w:tcW w:w="2326" w:type="dxa"/>
          </w:tcPr>
          <w:p w14:paraId="7EB22BA7" w14:textId="77777777" w:rsidR="00DC7D76" w:rsidRPr="000E6CC6" w:rsidRDefault="00DC7D76" w:rsidP="000E6CC6">
            <w:pPr>
              <w:tabs>
                <w:tab w:val="num" w:pos="720"/>
              </w:tabs>
              <w:spacing w:line="276" w:lineRule="auto"/>
              <w:jc w:val="both"/>
              <w:rPr>
                <w:rFonts w:ascii="Calibri" w:hAnsi="Calibri"/>
              </w:rPr>
            </w:pPr>
          </w:p>
        </w:tc>
        <w:tc>
          <w:tcPr>
            <w:tcW w:w="2322" w:type="dxa"/>
          </w:tcPr>
          <w:p w14:paraId="14419158" w14:textId="77777777" w:rsidR="00DC7D76" w:rsidRPr="000E6CC6" w:rsidRDefault="00DC7D76" w:rsidP="000E6CC6">
            <w:pPr>
              <w:tabs>
                <w:tab w:val="num" w:pos="720"/>
              </w:tabs>
              <w:spacing w:line="276" w:lineRule="auto"/>
              <w:jc w:val="both"/>
              <w:rPr>
                <w:rFonts w:ascii="Calibri" w:hAnsi="Calibri"/>
              </w:rPr>
            </w:pPr>
          </w:p>
        </w:tc>
        <w:tc>
          <w:tcPr>
            <w:tcW w:w="2085" w:type="dxa"/>
          </w:tcPr>
          <w:p w14:paraId="32719132" w14:textId="77777777" w:rsidR="00DC7D76" w:rsidRPr="000E6CC6" w:rsidRDefault="00DC7D76" w:rsidP="000E6CC6">
            <w:pPr>
              <w:tabs>
                <w:tab w:val="num" w:pos="720"/>
              </w:tabs>
              <w:spacing w:line="276" w:lineRule="auto"/>
              <w:jc w:val="both"/>
              <w:rPr>
                <w:rFonts w:ascii="Calibri" w:hAnsi="Calibri"/>
              </w:rPr>
            </w:pPr>
          </w:p>
        </w:tc>
      </w:tr>
      <w:tr w:rsidR="00DC7D76" w:rsidRPr="000E6CC6" w14:paraId="105044ED" w14:textId="77777777" w:rsidTr="000E6CC6">
        <w:tc>
          <w:tcPr>
            <w:tcW w:w="2401" w:type="dxa"/>
          </w:tcPr>
          <w:p w14:paraId="1671434B" w14:textId="77777777" w:rsidR="00DC7D76" w:rsidRPr="000E6CC6" w:rsidRDefault="00DC7D76" w:rsidP="000E6CC6">
            <w:pPr>
              <w:tabs>
                <w:tab w:val="num" w:pos="720"/>
              </w:tabs>
              <w:spacing w:line="276" w:lineRule="auto"/>
              <w:jc w:val="both"/>
              <w:rPr>
                <w:rFonts w:ascii="Calibri" w:hAnsi="Calibri"/>
              </w:rPr>
            </w:pPr>
          </w:p>
        </w:tc>
        <w:tc>
          <w:tcPr>
            <w:tcW w:w="2326" w:type="dxa"/>
          </w:tcPr>
          <w:p w14:paraId="122F3FDC" w14:textId="77777777" w:rsidR="00DC7D76" w:rsidRPr="000E6CC6" w:rsidRDefault="00DC7D76" w:rsidP="000E6CC6">
            <w:pPr>
              <w:tabs>
                <w:tab w:val="num" w:pos="720"/>
              </w:tabs>
              <w:spacing w:line="276" w:lineRule="auto"/>
              <w:jc w:val="both"/>
              <w:rPr>
                <w:rFonts w:ascii="Calibri" w:hAnsi="Calibri"/>
              </w:rPr>
            </w:pPr>
          </w:p>
        </w:tc>
        <w:tc>
          <w:tcPr>
            <w:tcW w:w="2322" w:type="dxa"/>
          </w:tcPr>
          <w:p w14:paraId="39B18375" w14:textId="77777777" w:rsidR="00DC7D76" w:rsidRPr="000E6CC6" w:rsidRDefault="00DC7D76" w:rsidP="000E6CC6">
            <w:pPr>
              <w:tabs>
                <w:tab w:val="num" w:pos="720"/>
              </w:tabs>
              <w:spacing w:line="276" w:lineRule="auto"/>
              <w:jc w:val="both"/>
              <w:rPr>
                <w:rFonts w:ascii="Calibri" w:hAnsi="Calibri"/>
              </w:rPr>
            </w:pPr>
          </w:p>
        </w:tc>
        <w:tc>
          <w:tcPr>
            <w:tcW w:w="2085" w:type="dxa"/>
          </w:tcPr>
          <w:p w14:paraId="6A0D039B" w14:textId="77777777" w:rsidR="00DC7D76" w:rsidRPr="000E6CC6" w:rsidRDefault="00DC7D76" w:rsidP="000E6CC6">
            <w:pPr>
              <w:tabs>
                <w:tab w:val="num" w:pos="720"/>
              </w:tabs>
              <w:spacing w:line="276" w:lineRule="auto"/>
              <w:jc w:val="both"/>
              <w:rPr>
                <w:rFonts w:ascii="Calibri" w:hAnsi="Calibri"/>
              </w:rPr>
            </w:pPr>
          </w:p>
        </w:tc>
      </w:tr>
      <w:tr w:rsidR="00DC7D76" w:rsidRPr="000E6CC6" w14:paraId="08CB00C4" w14:textId="77777777" w:rsidTr="000E6CC6">
        <w:tc>
          <w:tcPr>
            <w:tcW w:w="2401" w:type="dxa"/>
          </w:tcPr>
          <w:p w14:paraId="7270F5FC" w14:textId="77777777" w:rsidR="00DC7D76" w:rsidRPr="000E6CC6" w:rsidRDefault="00DC7D76" w:rsidP="000E6CC6">
            <w:pPr>
              <w:tabs>
                <w:tab w:val="num" w:pos="720"/>
              </w:tabs>
              <w:spacing w:line="276" w:lineRule="auto"/>
              <w:jc w:val="both"/>
              <w:rPr>
                <w:rFonts w:ascii="Calibri" w:hAnsi="Calibri"/>
              </w:rPr>
            </w:pPr>
          </w:p>
        </w:tc>
        <w:tc>
          <w:tcPr>
            <w:tcW w:w="2326" w:type="dxa"/>
          </w:tcPr>
          <w:p w14:paraId="7299C618" w14:textId="77777777" w:rsidR="00DC7D76" w:rsidRPr="000E6CC6" w:rsidRDefault="00DC7D76" w:rsidP="000E6CC6">
            <w:pPr>
              <w:tabs>
                <w:tab w:val="num" w:pos="720"/>
              </w:tabs>
              <w:spacing w:line="276" w:lineRule="auto"/>
              <w:jc w:val="both"/>
              <w:rPr>
                <w:rFonts w:ascii="Calibri" w:hAnsi="Calibri"/>
              </w:rPr>
            </w:pPr>
          </w:p>
        </w:tc>
        <w:tc>
          <w:tcPr>
            <w:tcW w:w="2322" w:type="dxa"/>
          </w:tcPr>
          <w:p w14:paraId="1051892C" w14:textId="77777777" w:rsidR="00DC7D76" w:rsidRPr="000E6CC6" w:rsidRDefault="00DC7D76" w:rsidP="000E6CC6">
            <w:pPr>
              <w:tabs>
                <w:tab w:val="num" w:pos="720"/>
              </w:tabs>
              <w:spacing w:line="276" w:lineRule="auto"/>
              <w:jc w:val="both"/>
              <w:rPr>
                <w:rFonts w:ascii="Calibri" w:hAnsi="Calibri"/>
              </w:rPr>
            </w:pPr>
          </w:p>
        </w:tc>
        <w:tc>
          <w:tcPr>
            <w:tcW w:w="2085" w:type="dxa"/>
          </w:tcPr>
          <w:p w14:paraId="2308199A" w14:textId="77777777" w:rsidR="00DC7D76" w:rsidRPr="000E6CC6" w:rsidRDefault="00DC7D76" w:rsidP="000E6CC6">
            <w:pPr>
              <w:tabs>
                <w:tab w:val="num" w:pos="720"/>
              </w:tabs>
              <w:spacing w:line="276" w:lineRule="auto"/>
              <w:jc w:val="both"/>
              <w:rPr>
                <w:rFonts w:ascii="Calibri" w:hAnsi="Calibri"/>
              </w:rPr>
            </w:pPr>
          </w:p>
        </w:tc>
      </w:tr>
      <w:tr w:rsidR="00DC7D76" w:rsidRPr="000E6CC6" w14:paraId="3EBDCA57" w14:textId="77777777" w:rsidTr="000E6CC6">
        <w:tc>
          <w:tcPr>
            <w:tcW w:w="2401" w:type="dxa"/>
          </w:tcPr>
          <w:p w14:paraId="6EE90E2E" w14:textId="77777777" w:rsidR="00DC7D76" w:rsidRPr="000E6CC6" w:rsidRDefault="00DC7D76" w:rsidP="000E6CC6">
            <w:pPr>
              <w:tabs>
                <w:tab w:val="num" w:pos="720"/>
              </w:tabs>
              <w:spacing w:line="276" w:lineRule="auto"/>
              <w:jc w:val="both"/>
              <w:rPr>
                <w:rFonts w:ascii="Calibri" w:hAnsi="Calibri"/>
              </w:rPr>
            </w:pPr>
          </w:p>
        </w:tc>
        <w:tc>
          <w:tcPr>
            <w:tcW w:w="2326" w:type="dxa"/>
          </w:tcPr>
          <w:p w14:paraId="7DD1F6A4" w14:textId="77777777" w:rsidR="00DC7D76" w:rsidRPr="000E6CC6" w:rsidRDefault="00DC7D76" w:rsidP="000E6CC6">
            <w:pPr>
              <w:tabs>
                <w:tab w:val="num" w:pos="720"/>
              </w:tabs>
              <w:spacing w:line="276" w:lineRule="auto"/>
              <w:jc w:val="both"/>
              <w:rPr>
                <w:rFonts w:ascii="Calibri" w:hAnsi="Calibri"/>
              </w:rPr>
            </w:pPr>
          </w:p>
        </w:tc>
        <w:tc>
          <w:tcPr>
            <w:tcW w:w="2322" w:type="dxa"/>
          </w:tcPr>
          <w:p w14:paraId="7AEFDC33" w14:textId="77777777" w:rsidR="00DC7D76" w:rsidRPr="000E6CC6" w:rsidRDefault="00DC7D76" w:rsidP="000E6CC6">
            <w:pPr>
              <w:tabs>
                <w:tab w:val="num" w:pos="720"/>
              </w:tabs>
              <w:spacing w:line="276" w:lineRule="auto"/>
              <w:jc w:val="both"/>
              <w:rPr>
                <w:rFonts w:ascii="Calibri" w:hAnsi="Calibri"/>
              </w:rPr>
            </w:pPr>
          </w:p>
        </w:tc>
        <w:tc>
          <w:tcPr>
            <w:tcW w:w="2085" w:type="dxa"/>
          </w:tcPr>
          <w:p w14:paraId="5EDF7CA6" w14:textId="77777777" w:rsidR="00DC7D76" w:rsidRPr="000E6CC6" w:rsidRDefault="00DC7D76" w:rsidP="000E6CC6">
            <w:pPr>
              <w:tabs>
                <w:tab w:val="num" w:pos="720"/>
              </w:tabs>
              <w:spacing w:line="276" w:lineRule="auto"/>
              <w:jc w:val="both"/>
              <w:rPr>
                <w:rFonts w:ascii="Calibri" w:hAnsi="Calibri"/>
              </w:rPr>
            </w:pPr>
          </w:p>
        </w:tc>
      </w:tr>
      <w:tr w:rsidR="00DC7D76" w:rsidRPr="000E6CC6" w14:paraId="39143405" w14:textId="77777777" w:rsidTr="000E6CC6">
        <w:tc>
          <w:tcPr>
            <w:tcW w:w="2401" w:type="dxa"/>
          </w:tcPr>
          <w:p w14:paraId="120843E0" w14:textId="77777777" w:rsidR="00DC7D76" w:rsidRPr="000E6CC6" w:rsidRDefault="00DC7D76" w:rsidP="000E6CC6">
            <w:pPr>
              <w:tabs>
                <w:tab w:val="num" w:pos="720"/>
              </w:tabs>
              <w:spacing w:line="276" w:lineRule="auto"/>
              <w:jc w:val="both"/>
              <w:rPr>
                <w:rFonts w:ascii="Calibri" w:hAnsi="Calibri"/>
              </w:rPr>
            </w:pPr>
          </w:p>
        </w:tc>
        <w:tc>
          <w:tcPr>
            <w:tcW w:w="2326" w:type="dxa"/>
          </w:tcPr>
          <w:p w14:paraId="62209ACD" w14:textId="77777777" w:rsidR="00DC7D76" w:rsidRPr="000E6CC6" w:rsidRDefault="00DC7D76" w:rsidP="000E6CC6">
            <w:pPr>
              <w:tabs>
                <w:tab w:val="num" w:pos="720"/>
              </w:tabs>
              <w:spacing w:line="276" w:lineRule="auto"/>
              <w:jc w:val="both"/>
              <w:rPr>
                <w:rFonts w:ascii="Calibri" w:hAnsi="Calibri"/>
              </w:rPr>
            </w:pPr>
          </w:p>
        </w:tc>
        <w:tc>
          <w:tcPr>
            <w:tcW w:w="2322" w:type="dxa"/>
          </w:tcPr>
          <w:p w14:paraId="17DF8DAE" w14:textId="77777777" w:rsidR="00DC7D76" w:rsidRPr="000E6CC6" w:rsidRDefault="00DC7D76" w:rsidP="000E6CC6">
            <w:pPr>
              <w:tabs>
                <w:tab w:val="num" w:pos="720"/>
              </w:tabs>
              <w:spacing w:line="276" w:lineRule="auto"/>
              <w:jc w:val="both"/>
              <w:rPr>
                <w:rFonts w:ascii="Calibri" w:hAnsi="Calibri"/>
              </w:rPr>
            </w:pPr>
          </w:p>
        </w:tc>
        <w:tc>
          <w:tcPr>
            <w:tcW w:w="2085" w:type="dxa"/>
          </w:tcPr>
          <w:p w14:paraId="764B1291" w14:textId="77777777" w:rsidR="00DC7D76" w:rsidRPr="000E6CC6" w:rsidRDefault="00DC7D76" w:rsidP="000E6CC6">
            <w:pPr>
              <w:tabs>
                <w:tab w:val="num" w:pos="720"/>
              </w:tabs>
              <w:spacing w:line="276" w:lineRule="auto"/>
              <w:jc w:val="both"/>
              <w:rPr>
                <w:rFonts w:ascii="Calibri" w:hAnsi="Calibri"/>
              </w:rPr>
            </w:pPr>
          </w:p>
        </w:tc>
      </w:tr>
    </w:tbl>
    <w:p w14:paraId="571C7AA8" w14:textId="77777777" w:rsidR="00DC7D76" w:rsidRPr="000E6CC6" w:rsidRDefault="00DC7D76" w:rsidP="00DC7D76">
      <w:pPr>
        <w:tabs>
          <w:tab w:val="left" w:pos="567"/>
          <w:tab w:val="right" w:leader="underscore" w:pos="9639"/>
        </w:tabs>
        <w:suppressAutoHyphens w:val="0"/>
        <w:spacing w:line="276" w:lineRule="auto"/>
        <w:ind w:left="567"/>
        <w:jc w:val="both"/>
        <w:rPr>
          <w:rFonts w:ascii="Calibri" w:hAnsi="Calibri"/>
        </w:rPr>
      </w:pPr>
    </w:p>
    <w:p w14:paraId="7A9A6CDF" w14:textId="77777777" w:rsidR="00DC7D76" w:rsidRPr="000E6CC6" w:rsidRDefault="00DC7D76" w:rsidP="00DC7D76">
      <w:pPr>
        <w:tabs>
          <w:tab w:val="left" w:pos="567"/>
          <w:tab w:val="right" w:leader="underscore" w:pos="9639"/>
        </w:tabs>
        <w:suppressAutoHyphens w:val="0"/>
        <w:spacing w:line="276" w:lineRule="auto"/>
        <w:ind w:left="567"/>
        <w:jc w:val="both"/>
        <w:rPr>
          <w:rFonts w:ascii="Calibri" w:hAnsi="Calibri"/>
          <w:i/>
        </w:rPr>
      </w:pPr>
      <w:r w:rsidRPr="000E6CC6">
        <w:rPr>
          <w:rFonts w:ascii="Calibri" w:hAnsi="Calibri"/>
        </w:rPr>
        <w:t>[</w:t>
      </w:r>
      <w:r w:rsidRPr="000E6CC6">
        <w:rPr>
          <w:rFonts w:ascii="Calibri" w:hAnsi="Calibri"/>
          <w:i/>
        </w:rPr>
        <w:t xml:space="preserve">compilare la tabella che segue in caso di </w:t>
      </w:r>
      <w:r w:rsidRPr="000E6CC6">
        <w:rPr>
          <w:rFonts w:ascii="Calibri" w:hAnsi="Calibri"/>
          <w:b/>
          <w:i/>
        </w:rPr>
        <w:t>altro tipo di società o consorzio</w:t>
      </w:r>
      <w:r w:rsidRPr="000E6CC6">
        <w:rPr>
          <w:rFonts w:ascii="Calibri" w:hAnsi="Calibri"/>
          <w:i/>
        </w:rPr>
        <w:t xml:space="preserve">. Occorre indicare i dati </w:t>
      </w:r>
    </w:p>
    <w:p w14:paraId="114FB228" w14:textId="77777777" w:rsidR="00DC7D76" w:rsidRPr="000E6CC6" w:rsidRDefault="00DC7D76" w:rsidP="00DC7D76">
      <w:pPr>
        <w:tabs>
          <w:tab w:val="left" w:pos="567"/>
          <w:tab w:val="right" w:leader="underscore" w:pos="9639"/>
        </w:tabs>
        <w:suppressAutoHyphens w:val="0"/>
        <w:spacing w:line="276" w:lineRule="auto"/>
        <w:ind w:left="567"/>
        <w:jc w:val="both"/>
        <w:rPr>
          <w:rFonts w:ascii="Calibri" w:hAnsi="Calibri"/>
          <w:i/>
        </w:rPr>
      </w:pPr>
      <w:r w:rsidRPr="000E6CC6">
        <w:rPr>
          <w:rFonts w:ascii="Calibri" w:hAnsi="Calibri"/>
          <w:i/>
        </w:rPr>
        <w:t xml:space="preserve">(i) dei membri (a) del consiglio di amministrazione cui sia stata conferita la legale rappresentanza, (b) degli organi con poteri di direzione o (c) degli organi con poteri di vigilanza, </w:t>
      </w:r>
    </w:p>
    <w:p w14:paraId="397267D9" w14:textId="77777777" w:rsidR="00DC7D76" w:rsidRPr="000E6CC6" w:rsidRDefault="00DC7D76" w:rsidP="00DC7D76">
      <w:pPr>
        <w:tabs>
          <w:tab w:val="left" w:pos="567"/>
          <w:tab w:val="right" w:leader="underscore" w:pos="9639"/>
        </w:tabs>
        <w:suppressAutoHyphens w:val="0"/>
        <w:spacing w:line="276" w:lineRule="auto"/>
        <w:ind w:left="567"/>
        <w:jc w:val="both"/>
        <w:rPr>
          <w:rFonts w:ascii="Calibri" w:hAnsi="Calibri"/>
          <w:i/>
        </w:rPr>
      </w:pPr>
      <w:r w:rsidRPr="000E6CC6">
        <w:rPr>
          <w:rFonts w:ascii="Calibri" w:hAnsi="Calibri"/>
          <w:i/>
        </w:rPr>
        <w:t xml:space="preserve">(ii) dei soggetti muniti di poteri di rappresentanza, di direzione o di controllo, </w:t>
      </w:r>
    </w:p>
    <w:p w14:paraId="7506B5F6" w14:textId="77777777" w:rsidR="00DC7D76" w:rsidRPr="000E6CC6" w:rsidRDefault="00DC7D76" w:rsidP="00DC7D76">
      <w:pPr>
        <w:tabs>
          <w:tab w:val="left" w:pos="567"/>
          <w:tab w:val="right" w:leader="underscore" w:pos="9639"/>
        </w:tabs>
        <w:suppressAutoHyphens w:val="0"/>
        <w:spacing w:line="276" w:lineRule="auto"/>
        <w:ind w:left="567"/>
        <w:jc w:val="both"/>
        <w:rPr>
          <w:rFonts w:ascii="Calibri" w:hAnsi="Calibri"/>
          <w:i/>
        </w:rPr>
      </w:pPr>
      <w:r w:rsidRPr="000E6CC6">
        <w:rPr>
          <w:rFonts w:ascii="Calibri" w:hAnsi="Calibri"/>
          <w:i/>
        </w:rPr>
        <w:t>(iii) del socio unico persona fisica, ovvero del socio di maggioranza in caso di società con un numero di soci pari o inferiore a quattro;</w:t>
      </w:r>
    </w:p>
    <w:p w14:paraId="1D7F9F2C" w14:textId="77777777" w:rsidR="00DC7D76" w:rsidRPr="000E6CC6" w:rsidRDefault="00DC7D76" w:rsidP="00DC7D76">
      <w:pPr>
        <w:tabs>
          <w:tab w:val="left" w:pos="567"/>
          <w:tab w:val="right" w:leader="underscore" w:pos="9639"/>
        </w:tabs>
        <w:suppressAutoHyphens w:val="0"/>
        <w:spacing w:line="276" w:lineRule="auto"/>
        <w:ind w:left="567"/>
        <w:jc w:val="both"/>
        <w:rPr>
          <w:rFonts w:ascii="Calibri" w:hAnsi="Calibri"/>
        </w:rPr>
      </w:pPr>
      <w:r w:rsidRPr="000E6CC6">
        <w:rPr>
          <w:rFonts w:ascii="Calibri" w:hAnsi="Calibri"/>
          <w:i/>
        </w:rPr>
        <w:t>(iv) dei direttori tecnici</w:t>
      </w:r>
      <w:r w:rsidRPr="000E6CC6">
        <w:rPr>
          <w:rFonts w:ascii="Calibri" w:hAnsi="Calibri"/>
        </w:rP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8"/>
        <w:gridCol w:w="2267"/>
        <w:gridCol w:w="2261"/>
        <w:gridCol w:w="2032"/>
      </w:tblGrid>
      <w:tr w:rsidR="00DC7D76" w:rsidRPr="000E6CC6" w14:paraId="0803E8CB" w14:textId="77777777" w:rsidTr="000E6CC6">
        <w:tc>
          <w:tcPr>
            <w:tcW w:w="2401" w:type="dxa"/>
          </w:tcPr>
          <w:p w14:paraId="440A17C0" w14:textId="77777777" w:rsidR="00DC7D76" w:rsidRPr="000E6CC6" w:rsidRDefault="00DC7D76" w:rsidP="000E6CC6">
            <w:pPr>
              <w:tabs>
                <w:tab w:val="num" w:pos="720"/>
              </w:tabs>
              <w:spacing w:line="276" w:lineRule="auto"/>
              <w:jc w:val="both"/>
              <w:rPr>
                <w:rFonts w:ascii="Calibri" w:hAnsi="Calibri"/>
                <w:b/>
              </w:rPr>
            </w:pPr>
            <w:r w:rsidRPr="000E6CC6">
              <w:rPr>
                <w:rFonts w:ascii="Calibri" w:hAnsi="Calibri"/>
                <w:b/>
              </w:rPr>
              <w:t>Nome e cognome</w:t>
            </w:r>
          </w:p>
        </w:tc>
        <w:tc>
          <w:tcPr>
            <w:tcW w:w="2326" w:type="dxa"/>
          </w:tcPr>
          <w:p w14:paraId="523E0680" w14:textId="77777777" w:rsidR="00DC7D76" w:rsidRPr="000E6CC6" w:rsidRDefault="00DC7D76" w:rsidP="000E6CC6">
            <w:pPr>
              <w:tabs>
                <w:tab w:val="num" w:pos="720"/>
              </w:tabs>
              <w:spacing w:line="276" w:lineRule="auto"/>
              <w:jc w:val="both"/>
              <w:rPr>
                <w:rFonts w:ascii="Calibri" w:hAnsi="Calibri"/>
                <w:b/>
              </w:rPr>
            </w:pPr>
            <w:r w:rsidRPr="000E6CC6">
              <w:rPr>
                <w:rFonts w:ascii="Calibri" w:hAnsi="Calibri"/>
                <w:b/>
              </w:rPr>
              <w:t>Data di nascita</w:t>
            </w:r>
          </w:p>
        </w:tc>
        <w:tc>
          <w:tcPr>
            <w:tcW w:w="2322" w:type="dxa"/>
          </w:tcPr>
          <w:p w14:paraId="308C4FF7" w14:textId="77777777" w:rsidR="00DC7D76" w:rsidRPr="000E6CC6" w:rsidRDefault="00DC7D76" w:rsidP="000E6CC6">
            <w:pPr>
              <w:tabs>
                <w:tab w:val="num" w:pos="720"/>
              </w:tabs>
              <w:spacing w:line="276" w:lineRule="auto"/>
              <w:jc w:val="both"/>
              <w:rPr>
                <w:rFonts w:ascii="Calibri" w:hAnsi="Calibri"/>
                <w:b/>
              </w:rPr>
            </w:pPr>
            <w:r w:rsidRPr="000E6CC6">
              <w:rPr>
                <w:rFonts w:ascii="Calibri" w:hAnsi="Calibri"/>
                <w:b/>
              </w:rPr>
              <w:t>Codice fiscale</w:t>
            </w:r>
          </w:p>
        </w:tc>
        <w:tc>
          <w:tcPr>
            <w:tcW w:w="2085" w:type="dxa"/>
          </w:tcPr>
          <w:p w14:paraId="11E48D0D" w14:textId="77777777" w:rsidR="00DC7D76" w:rsidRPr="000E6CC6" w:rsidRDefault="00DC7D76" w:rsidP="000E6CC6">
            <w:pPr>
              <w:tabs>
                <w:tab w:val="num" w:pos="720"/>
              </w:tabs>
              <w:spacing w:line="276" w:lineRule="auto"/>
              <w:jc w:val="both"/>
              <w:rPr>
                <w:rFonts w:ascii="Calibri" w:hAnsi="Calibri"/>
                <w:b/>
              </w:rPr>
            </w:pPr>
            <w:r w:rsidRPr="000E6CC6">
              <w:rPr>
                <w:rFonts w:ascii="Calibri" w:hAnsi="Calibri"/>
                <w:b/>
              </w:rPr>
              <w:t>Carica</w:t>
            </w:r>
          </w:p>
        </w:tc>
      </w:tr>
      <w:tr w:rsidR="00DC7D76" w:rsidRPr="000E6CC6" w14:paraId="7BA67F3E" w14:textId="77777777" w:rsidTr="000E6CC6">
        <w:tc>
          <w:tcPr>
            <w:tcW w:w="2401" w:type="dxa"/>
          </w:tcPr>
          <w:p w14:paraId="190668A6" w14:textId="77777777" w:rsidR="00DC7D76" w:rsidRPr="000E6CC6" w:rsidRDefault="00DC7D76" w:rsidP="000E6CC6">
            <w:pPr>
              <w:tabs>
                <w:tab w:val="num" w:pos="720"/>
              </w:tabs>
              <w:spacing w:line="276" w:lineRule="auto"/>
              <w:jc w:val="both"/>
              <w:rPr>
                <w:rFonts w:ascii="Calibri" w:hAnsi="Calibri"/>
              </w:rPr>
            </w:pPr>
          </w:p>
        </w:tc>
        <w:tc>
          <w:tcPr>
            <w:tcW w:w="2326" w:type="dxa"/>
          </w:tcPr>
          <w:p w14:paraId="25E964EC" w14:textId="77777777" w:rsidR="00DC7D76" w:rsidRPr="000E6CC6" w:rsidRDefault="00DC7D76" w:rsidP="000E6CC6">
            <w:pPr>
              <w:tabs>
                <w:tab w:val="num" w:pos="720"/>
              </w:tabs>
              <w:spacing w:line="276" w:lineRule="auto"/>
              <w:jc w:val="both"/>
              <w:rPr>
                <w:rFonts w:ascii="Calibri" w:hAnsi="Calibri"/>
              </w:rPr>
            </w:pPr>
          </w:p>
        </w:tc>
        <w:tc>
          <w:tcPr>
            <w:tcW w:w="2322" w:type="dxa"/>
          </w:tcPr>
          <w:p w14:paraId="05D1898E" w14:textId="77777777" w:rsidR="00DC7D76" w:rsidRPr="000E6CC6" w:rsidRDefault="00DC7D76" w:rsidP="000E6CC6">
            <w:pPr>
              <w:tabs>
                <w:tab w:val="num" w:pos="720"/>
              </w:tabs>
              <w:spacing w:line="276" w:lineRule="auto"/>
              <w:jc w:val="both"/>
              <w:rPr>
                <w:rFonts w:ascii="Calibri" w:hAnsi="Calibri"/>
              </w:rPr>
            </w:pPr>
          </w:p>
        </w:tc>
        <w:tc>
          <w:tcPr>
            <w:tcW w:w="2085" w:type="dxa"/>
          </w:tcPr>
          <w:p w14:paraId="5296BB91" w14:textId="77777777" w:rsidR="00DC7D76" w:rsidRPr="000E6CC6" w:rsidRDefault="00DC7D76" w:rsidP="000E6CC6">
            <w:pPr>
              <w:tabs>
                <w:tab w:val="num" w:pos="720"/>
              </w:tabs>
              <w:spacing w:line="276" w:lineRule="auto"/>
              <w:jc w:val="both"/>
              <w:rPr>
                <w:rFonts w:ascii="Calibri" w:hAnsi="Calibri"/>
              </w:rPr>
            </w:pPr>
          </w:p>
        </w:tc>
      </w:tr>
      <w:tr w:rsidR="00DC7D76" w:rsidRPr="000E6CC6" w14:paraId="6B581C3E" w14:textId="77777777" w:rsidTr="000E6CC6">
        <w:tc>
          <w:tcPr>
            <w:tcW w:w="2401" w:type="dxa"/>
          </w:tcPr>
          <w:p w14:paraId="3D6C57FF" w14:textId="77777777" w:rsidR="00DC7D76" w:rsidRPr="000E6CC6" w:rsidRDefault="00DC7D76" w:rsidP="000E6CC6">
            <w:pPr>
              <w:tabs>
                <w:tab w:val="num" w:pos="720"/>
              </w:tabs>
              <w:spacing w:line="276" w:lineRule="auto"/>
              <w:jc w:val="both"/>
              <w:rPr>
                <w:rFonts w:ascii="Calibri" w:hAnsi="Calibri"/>
              </w:rPr>
            </w:pPr>
          </w:p>
        </w:tc>
        <w:tc>
          <w:tcPr>
            <w:tcW w:w="2326" w:type="dxa"/>
          </w:tcPr>
          <w:p w14:paraId="0078AFD3" w14:textId="77777777" w:rsidR="00DC7D76" w:rsidRPr="000E6CC6" w:rsidRDefault="00DC7D76" w:rsidP="000E6CC6">
            <w:pPr>
              <w:tabs>
                <w:tab w:val="num" w:pos="720"/>
              </w:tabs>
              <w:spacing w:line="276" w:lineRule="auto"/>
              <w:jc w:val="both"/>
              <w:rPr>
                <w:rFonts w:ascii="Calibri" w:hAnsi="Calibri"/>
              </w:rPr>
            </w:pPr>
          </w:p>
        </w:tc>
        <w:tc>
          <w:tcPr>
            <w:tcW w:w="2322" w:type="dxa"/>
          </w:tcPr>
          <w:p w14:paraId="30FDF17E" w14:textId="77777777" w:rsidR="00DC7D76" w:rsidRPr="000E6CC6" w:rsidRDefault="00DC7D76" w:rsidP="000E6CC6">
            <w:pPr>
              <w:tabs>
                <w:tab w:val="num" w:pos="720"/>
              </w:tabs>
              <w:spacing w:line="276" w:lineRule="auto"/>
              <w:jc w:val="both"/>
              <w:rPr>
                <w:rFonts w:ascii="Calibri" w:hAnsi="Calibri"/>
              </w:rPr>
            </w:pPr>
          </w:p>
        </w:tc>
        <w:tc>
          <w:tcPr>
            <w:tcW w:w="2085" w:type="dxa"/>
          </w:tcPr>
          <w:p w14:paraId="19263F53" w14:textId="77777777" w:rsidR="00DC7D76" w:rsidRPr="000E6CC6" w:rsidRDefault="00DC7D76" w:rsidP="000E6CC6">
            <w:pPr>
              <w:tabs>
                <w:tab w:val="num" w:pos="720"/>
              </w:tabs>
              <w:spacing w:line="276" w:lineRule="auto"/>
              <w:jc w:val="both"/>
              <w:rPr>
                <w:rFonts w:ascii="Calibri" w:hAnsi="Calibri"/>
              </w:rPr>
            </w:pPr>
          </w:p>
        </w:tc>
      </w:tr>
      <w:tr w:rsidR="00DC7D76" w:rsidRPr="000E6CC6" w14:paraId="215CF29C" w14:textId="77777777" w:rsidTr="000E6CC6">
        <w:tc>
          <w:tcPr>
            <w:tcW w:w="2401" w:type="dxa"/>
          </w:tcPr>
          <w:p w14:paraId="2E406ADA" w14:textId="77777777" w:rsidR="00DC7D76" w:rsidRPr="000E6CC6" w:rsidRDefault="00DC7D76" w:rsidP="000E6CC6">
            <w:pPr>
              <w:tabs>
                <w:tab w:val="num" w:pos="720"/>
              </w:tabs>
              <w:spacing w:line="276" w:lineRule="auto"/>
              <w:jc w:val="both"/>
              <w:rPr>
                <w:rFonts w:ascii="Calibri" w:hAnsi="Calibri"/>
              </w:rPr>
            </w:pPr>
          </w:p>
        </w:tc>
        <w:tc>
          <w:tcPr>
            <w:tcW w:w="2326" w:type="dxa"/>
          </w:tcPr>
          <w:p w14:paraId="784FF3D9" w14:textId="77777777" w:rsidR="00DC7D76" w:rsidRPr="000E6CC6" w:rsidRDefault="00DC7D76" w:rsidP="000E6CC6">
            <w:pPr>
              <w:tabs>
                <w:tab w:val="num" w:pos="720"/>
              </w:tabs>
              <w:spacing w:line="276" w:lineRule="auto"/>
              <w:jc w:val="both"/>
              <w:rPr>
                <w:rFonts w:ascii="Calibri" w:hAnsi="Calibri"/>
              </w:rPr>
            </w:pPr>
          </w:p>
        </w:tc>
        <w:tc>
          <w:tcPr>
            <w:tcW w:w="2322" w:type="dxa"/>
          </w:tcPr>
          <w:p w14:paraId="2E4AD70D" w14:textId="77777777" w:rsidR="00DC7D76" w:rsidRPr="000E6CC6" w:rsidRDefault="00DC7D76" w:rsidP="000E6CC6">
            <w:pPr>
              <w:tabs>
                <w:tab w:val="num" w:pos="720"/>
              </w:tabs>
              <w:spacing w:line="276" w:lineRule="auto"/>
              <w:jc w:val="both"/>
              <w:rPr>
                <w:rFonts w:ascii="Calibri" w:hAnsi="Calibri"/>
              </w:rPr>
            </w:pPr>
          </w:p>
        </w:tc>
        <w:tc>
          <w:tcPr>
            <w:tcW w:w="2085" w:type="dxa"/>
          </w:tcPr>
          <w:p w14:paraId="0828D416" w14:textId="77777777" w:rsidR="00DC7D76" w:rsidRPr="000E6CC6" w:rsidRDefault="00DC7D76" w:rsidP="000E6CC6">
            <w:pPr>
              <w:tabs>
                <w:tab w:val="num" w:pos="720"/>
              </w:tabs>
              <w:spacing w:line="276" w:lineRule="auto"/>
              <w:jc w:val="both"/>
              <w:rPr>
                <w:rFonts w:ascii="Calibri" w:hAnsi="Calibri"/>
              </w:rPr>
            </w:pPr>
          </w:p>
        </w:tc>
      </w:tr>
      <w:tr w:rsidR="00DC7D76" w:rsidRPr="000E6CC6" w14:paraId="40B37D26" w14:textId="77777777" w:rsidTr="000E6CC6">
        <w:tc>
          <w:tcPr>
            <w:tcW w:w="2401" w:type="dxa"/>
          </w:tcPr>
          <w:p w14:paraId="05D4215E" w14:textId="77777777" w:rsidR="00DC7D76" w:rsidRPr="000E6CC6" w:rsidRDefault="00DC7D76" w:rsidP="000E6CC6">
            <w:pPr>
              <w:tabs>
                <w:tab w:val="num" w:pos="720"/>
              </w:tabs>
              <w:spacing w:line="276" w:lineRule="auto"/>
              <w:jc w:val="both"/>
              <w:rPr>
                <w:rFonts w:ascii="Calibri" w:hAnsi="Calibri"/>
              </w:rPr>
            </w:pPr>
          </w:p>
        </w:tc>
        <w:tc>
          <w:tcPr>
            <w:tcW w:w="2326" w:type="dxa"/>
          </w:tcPr>
          <w:p w14:paraId="3610CCB2" w14:textId="77777777" w:rsidR="00DC7D76" w:rsidRPr="000E6CC6" w:rsidRDefault="00DC7D76" w:rsidP="000E6CC6">
            <w:pPr>
              <w:tabs>
                <w:tab w:val="num" w:pos="720"/>
              </w:tabs>
              <w:spacing w:line="276" w:lineRule="auto"/>
              <w:jc w:val="both"/>
              <w:rPr>
                <w:rFonts w:ascii="Calibri" w:hAnsi="Calibri"/>
              </w:rPr>
            </w:pPr>
          </w:p>
        </w:tc>
        <w:tc>
          <w:tcPr>
            <w:tcW w:w="2322" w:type="dxa"/>
          </w:tcPr>
          <w:p w14:paraId="3D898F52" w14:textId="77777777" w:rsidR="00DC7D76" w:rsidRPr="000E6CC6" w:rsidRDefault="00DC7D76" w:rsidP="000E6CC6">
            <w:pPr>
              <w:tabs>
                <w:tab w:val="num" w:pos="720"/>
              </w:tabs>
              <w:spacing w:line="276" w:lineRule="auto"/>
              <w:jc w:val="both"/>
              <w:rPr>
                <w:rFonts w:ascii="Calibri" w:hAnsi="Calibri"/>
              </w:rPr>
            </w:pPr>
          </w:p>
        </w:tc>
        <w:tc>
          <w:tcPr>
            <w:tcW w:w="2085" w:type="dxa"/>
          </w:tcPr>
          <w:p w14:paraId="614C21A4" w14:textId="77777777" w:rsidR="00DC7D76" w:rsidRPr="000E6CC6" w:rsidRDefault="00DC7D76" w:rsidP="000E6CC6">
            <w:pPr>
              <w:tabs>
                <w:tab w:val="num" w:pos="720"/>
              </w:tabs>
              <w:spacing w:line="276" w:lineRule="auto"/>
              <w:jc w:val="both"/>
              <w:rPr>
                <w:rFonts w:ascii="Calibri" w:hAnsi="Calibri"/>
              </w:rPr>
            </w:pPr>
          </w:p>
        </w:tc>
      </w:tr>
      <w:tr w:rsidR="00DC7D76" w:rsidRPr="000E6CC6" w14:paraId="393364AD" w14:textId="77777777" w:rsidTr="000E6CC6">
        <w:tc>
          <w:tcPr>
            <w:tcW w:w="2401" w:type="dxa"/>
          </w:tcPr>
          <w:p w14:paraId="40D4FC36" w14:textId="77777777" w:rsidR="00DC7D76" w:rsidRPr="000E6CC6" w:rsidRDefault="00DC7D76" w:rsidP="000E6CC6">
            <w:pPr>
              <w:tabs>
                <w:tab w:val="num" w:pos="720"/>
              </w:tabs>
              <w:spacing w:line="276" w:lineRule="auto"/>
              <w:jc w:val="both"/>
              <w:rPr>
                <w:rFonts w:ascii="Calibri" w:hAnsi="Calibri"/>
              </w:rPr>
            </w:pPr>
          </w:p>
        </w:tc>
        <w:tc>
          <w:tcPr>
            <w:tcW w:w="2326" w:type="dxa"/>
          </w:tcPr>
          <w:p w14:paraId="45DC828D" w14:textId="77777777" w:rsidR="00DC7D76" w:rsidRPr="000E6CC6" w:rsidRDefault="00DC7D76" w:rsidP="000E6CC6">
            <w:pPr>
              <w:tabs>
                <w:tab w:val="num" w:pos="720"/>
              </w:tabs>
              <w:spacing w:line="276" w:lineRule="auto"/>
              <w:jc w:val="both"/>
              <w:rPr>
                <w:rFonts w:ascii="Calibri" w:hAnsi="Calibri"/>
              </w:rPr>
            </w:pPr>
          </w:p>
        </w:tc>
        <w:tc>
          <w:tcPr>
            <w:tcW w:w="2322" w:type="dxa"/>
          </w:tcPr>
          <w:p w14:paraId="37893A62" w14:textId="77777777" w:rsidR="00DC7D76" w:rsidRPr="000E6CC6" w:rsidRDefault="00DC7D76" w:rsidP="000E6CC6">
            <w:pPr>
              <w:tabs>
                <w:tab w:val="num" w:pos="720"/>
              </w:tabs>
              <w:spacing w:line="276" w:lineRule="auto"/>
              <w:jc w:val="both"/>
              <w:rPr>
                <w:rFonts w:ascii="Calibri" w:hAnsi="Calibri"/>
              </w:rPr>
            </w:pPr>
          </w:p>
        </w:tc>
        <w:tc>
          <w:tcPr>
            <w:tcW w:w="2085" w:type="dxa"/>
          </w:tcPr>
          <w:p w14:paraId="26918F4E" w14:textId="77777777" w:rsidR="00DC7D76" w:rsidRPr="000E6CC6" w:rsidRDefault="00DC7D76" w:rsidP="000E6CC6">
            <w:pPr>
              <w:tabs>
                <w:tab w:val="num" w:pos="720"/>
              </w:tabs>
              <w:spacing w:line="276" w:lineRule="auto"/>
              <w:jc w:val="both"/>
              <w:rPr>
                <w:rFonts w:ascii="Calibri" w:hAnsi="Calibri"/>
              </w:rPr>
            </w:pPr>
          </w:p>
        </w:tc>
      </w:tr>
    </w:tbl>
    <w:p w14:paraId="03AA0350" w14:textId="77777777" w:rsidR="00DC7D76" w:rsidRPr="000E6CC6" w:rsidRDefault="00DC7D76" w:rsidP="00DC7D76">
      <w:pPr>
        <w:tabs>
          <w:tab w:val="left" w:pos="567"/>
          <w:tab w:val="right" w:leader="underscore" w:pos="9639"/>
        </w:tabs>
        <w:suppressAutoHyphens w:val="0"/>
        <w:spacing w:line="276" w:lineRule="auto"/>
        <w:ind w:left="567"/>
        <w:jc w:val="both"/>
        <w:rPr>
          <w:rFonts w:ascii="Calibri" w:hAnsi="Calibri"/>
        </w:rPr>
      </w:pPr>
    </w:p>
    <w:p w14:paraId="2C4DCBF6" w14:textId="77777777" w:rsidR="00DC7D76" w:rsidRPr="000E6CC6" w:rsidRDefault="00DC7D76" w:rsidP="00DC7D76">
      <w:pPr>
        <w:numPr>
          <w:ilvl w:val="0"/>
          <w:numId w:val="6"/>
        </w:numPr>
        <w:tabs>
          <w:tab w:val="left" w:pos="567"/>
          <w:tab w:val="right" w:leader="underscore" w:pos="9639"/>
        </w:tabs>
        <w:suppressAutoHyphens w:val="0"/>
        <w:spacing w:line="276" w:lineRule="auto"/>
        <w:ind w:left="567" w:hanging="567"/>
        <w:jc w:val="both"/>
        <w:rPr>
          <w:rFonts w:ascii="Calibri" w:hAnsi="Calibri"/>
        </w:rPr>
      </w:pPr>
      <w:r w:rsidRPr="000E6CC6">
        <w:rPr>
          <w:rFonts w:ascii="Calibri" w:hAnsi="Calibri"/>
          <w:highlight w:val="lightGray"/>
        </w:rPr>
        <w:sym w:font="Wingdings" w:char="F071"/>
      </w:r>
      <w:r w:rsidRPr="000E6CC6">
        <w:rPr>
          <w:rFonts w:ascii="Calibri" w:hAnsi="Calibri"/>
        </w:rPr>
        <w:t xml:space="preserve"> che nei propri confronti o nei confronti dei soggetti indicati al precedente punto 1) non è stata pronunciata sentenza di condanna passata in giudicato, o emesso decreto penale di condanna divenuto irrevocabile, o pronunciata sentenza di applicazione della pena su richiesta, ai sensi dell'articolo 444 del codice di procedura penale, per uno dei reati previsti dall’art. 80, comma 1, lett. da a) a g) del D. Lgs. n. 50/2016</w:t>
      </w:r>
    </w:p>
    <w:p w14:paraId="3F96632D" w14:textId="77777777" w:rsidR="00DC7D76" w:rsidRPr="000E6CC6" w:rsidRDefault="00DC7D76" w:rsidP="00DC7D76">
      <w:pPr>
        <w:tabs>
          <w:tab w:val="left" w:pos="567"/>
          <w:tab w:val="right" w:leader="underscore" w:pos="9639"/>
        </w:tabs>
        <w:suppressAutoHyphens w:val="0"/>
        <w:spacing w:line="276" w:lineRule="auto"/>
        <w:ind w:left="567"/>
        <w:jc w:val="both"/>
      </w:pPr>
      <w:r w:rsidRPr="000E6CC6">
        <w:rPr>
          <w:rFonts w:ascii="Calibri" w:hAnsi="Calibri"/>
          <w:b/>
          <w:i/>
        </w:rPr>
        <w:t>oppure</w:t>
      </w:r>
    </w:p>
    <w:p w14:paraId="076781C7" w14:textId="77777777" w:rsidR="00DC7D76" w:rsidRPr="000E6CC6" w:rsidRDefault="00DC7D76" w:rsidP="00DC7D76">
      <w:pPr>
        <w:spacing w:line="276" w:lineRule="auto"/>
        <w:ind w:left="567"/>
        <w:jc w:val="both"/>
        <w:rPr>
          <w:rFonts w:ascii="Calibri" w:hAnsi="Calibri"/>
        </w:rPr>
      </w:pPr>
      <w:r w:rsidRPr="000E6CC6">
        <w:rPr>
          <w:rFonts w:ascii="Calibri" w:hAnsi="Calibri"/>
          <w:highlight w:val="lightGray"/>
        </w:rPr>
        <w:lastRenderedPageBreak/>
        <w:sym w:font="Wingdings" w:char="F071"/>
      </w:r>
      <w:r w:rsidRPr="000E6CC6">
        <w:rPr>
          <w:rFonts w:ascii="Calibri" w:hAnsi="Calibri"/>
        </w:rPr>
        <w:t xml:space="preserve"> che nei propri confronti o nei confronti dei soggetti indicati al precedente punto 1) sono state pronunciate le seguenti sentenze di condanna passate in giudicato o i seguenti decreti penali di condanna divenuti irrevocabili o le seguenti sentenze di applicazione della pena su richiesta delle parti, ai sensi dell'articolo 444 del codice di procedura penale, per uno dei reati previsti dall’art. 80, comma 1, lett. da a) a g) del D. Lgs. n. 50/2016:</w:t>
      </w:r>
    </w:p>
    <w:p w14:paraId="28EA6D43" w14:textId="77777777" w:rsidR="00DC7D76" w:rsidRPr="0032539E" w:rsidRDefault="00DC7D76" w:rsidP="00DC7D76">
      <w:pPr>
        <w:spacing w:line="276" w:lineRule="auto"/>
        <w:ind w:left="567"/>
        <w:jc w:val="both"/>
        <w:rPr>
          <w:rFonts w:ascii="Calibri" w:hAnsi="Calibri"/>
        </w:rPr>
      </w:pPr>
      <w:r w:rsidRPr="000E6CC6">
        <w:rPr>
          <w:rFonts w:ascii="Calibri" w:hAnsi="Calibri"/>
        </w:rPr>
        <w:t>______________________________</w:t>
      </w:r>
      <w:r w:rsidRPr="00264FAB">
        <w:rPr>
          <w:rFonts w:ascii="Calibri" w:hAnsi="Calibri"/>
        </w:rPr>
        <w:t>______________________________</w:t>
      </w:r>
      <w:r w:rsidRPr="000E6CC6">
        <w:rPr>
          <w:rFonts w:ascii="Calibri" w:hAnsi="Calibri"/>
        </w:rPr>
        <w:t>___________________________________________________________________________________________________________________________________________________________________</w:t>
      </w:r>
      <w:r w:rsidRPr="0032539E">
        <w:rPr>
          <w:rFonts w:ascii="Calibri" w:hAnsi="Calibri"/>
        </w:rPr>
        <w:t>__</w:t>
      </w:r>
    </w:p>
    <w:p w14:paraId="446E5F22" w14:textId="77777777" w:rsidR="00DC7D76" w:rsidRPr="000E6CC6" w:rsidRDefault="00DC7D76" w:rsidP="00DC7D76">
      <w:pPr>
        <w:spacing w:line="276" w:lineRule="auto"/>
        <w:ind w:left="567"/>
        <w:jc w:val="both"/>
        <w:rPr>
          <w:rFonts w:ascii="Calibri" w:hAnsi="Calibri"/>
        </w:rPr>
      </w:pPr>
      <w:r w:rsidRPr="0032539E">
        <w:rPr>
          <w:rFonts w:ascii="Calibri" w:hAnsi="Calibri"/>
        </w:rPr>
        <w:t>___________________________________________________________________________;</w:t>
      </w:r>
    </w:p>
    <w:p w14:paraId="5944733E" w14:textId="77777777" w:rsidR="00DC7D76" w:rsidRPr="00264FAB" w:rsidRDefault="00DC7D76" w:rsidP="00DC7D76">
      <w:pPr>
        <w:spacing w:line="276" w:lineRule="auto"/>
        <w:ind w:left="567"/>
        <w:jc w:val="both"/>
      </w:pPr>
    </w:p>
    <w:p w14:paraId="3205EDD6" w14:textId="77777777" w:rsidR="00DC7D76" w:rsidRPr="000E6CC6" w:rsidRDefault="00DC7D76" w:rsidP="00DC7D76">
      <w:pPr>
        <w:spacing w:line="276" w:lineRule="auto"/>
        <w:ind w:left="567"/>
        <w:jc w:val="both"/>
        <w:rPr>
          <w:rFonts w:ascii="Calibri" w:hAnsi="Calibri"/>
        </w:rPr>
      </w:pPr>
      <w:r w:rsidRPr="000E6CC6">
        <w:rPr>
          <w:rFonts w:ascii="Calibri" w:hAnsi="Calibri"/>
        </w:rPr>
        <w:t>tuttavia, tenuto conto che la sentenza passata in giudicato _______________________ sopra indicata:</w:t>
      </w:r>
    </w:p>
    <w:p w14:paraId="2881FC31" w14:textId="77777777" w:rsidR="00DC7D76" w:rsidRPr="000E6CC6" w:rsidRDefault="00DC7D76" w:rsidP="00DC7D76">
      <w:pPr>
        <w:spacing w:line="276" w:lineRule="auto"/>
        <w:ind w:left="567"/>
        <w:jc w:val="both"/>
        <w:rPr>
          <w:rFonts w:ascii="Calibri" w:hAnsi="Calibri"/>
        </w:rPr>
      </w:pPr>
    </w:p>
    <w:p w14:paraId="1DB4A84A" w14:textId="77777777" w:rsidR="00DC7D76" w:rsidRPr="000E6CC6" w:rsidRDefault="00DC7D76" w:rsidP="00DC7D76">
      <w:pPr>
        <w:spacing w:line="276" w:lineRule="auto"/>
        <w:ind w:left="567"/>
        <w:jc w:val="both"/>
        <w:rPr>
          <w:rFonts w:ascii="Calibri" w:hAnsi="Calibri"/>
        </w:rPr>
      </w:pPr>
      <w:r w:rsidRPr="000E6CC6">
        <w:rPr>
          <w:rFonts w:ascii="Calibri" w:hAnsi="Calibri"/>
          <w:highlight w:val="lightGray"/>
        </w:rPr>
        <w:sym w:font="Wingdings" w:char="F071"/>
      </w:r>
      <w:r w:rsidRPr="000E6CC6">
        <w:rPr>
          <w:rFonts w:ascii="Calibri" w:hAnsi="Calibri"/>
        </w:rPr>
        <w:t xml:space="preserve"> ha disposto una pena detentiva pari a ___________ e quindi non superiore a 18 mesi</w:t>
      </w:r>
    </w:p>
    <w:p w14:paraId="36A8D31C" w14:textId="77777777" w:rsidR="00DC7D76" w:rsidRPr="00264FAB" w:rsidRDefault="00DC7D76" w:rsidP="00DC7D76">
      <w:pPr>
        <w:spacing w:line="276" w:lineRule="auto"/>
        <w:ind w:left="567"/>
        <w:jc w:val="both"/>
      </w:pPr>
      <w:r w:rsidRPr="000E6CC6">
        <w:rPr>
          <w:rFonts w:ascii="Calibri" w:hAnsi="Calibri"/>
          <w:b/>
          <w:i/>
        </w:rPr>
        <w:t>oppure</w:t>
      </w:r>
    </w:p>
    <w:p w14:paraId="05B7A3CE" w14:textId="77777777" w:rsidR="00DC7D76" w:rsidRPr="000E6CC6" w:rsidRDefault="00DC7D76" w:rsidP="00DC7D76">
      <w:pPr>
        <w:spacing w:line="276" w:lineRule="auto"/>
        <w:ind w:left="567"/>
        <w:jc w:val="both"/>
        <w:rPr>
          <w:rFonts w:ascii="Calibri" w:hAnsi="Calibri"/>
        </w:rPr>
      </w:pPr>
      <w:r w:rsidRPr="000E6CC6">
        <w:rPr>
          <w:rFonts w:ascii="Calibri" w:hAnsi="Calibri"/>
          <w:highlight w:val="lightGray"/>
        </w:rPr>
        <w:sym w:font="Wingdings" w:char="F071"/>
      </w:r>
      <w:r w:rsidRPr="000E6CC6">
        <w:rPr>
          <w:rFonts w:ascii="Calibri" w:hAnsi="Calibri"/>
        </w:rPr>
        <w:t xml:space="preserve"> ha riconosciuto l’attenuante della collaborazione, come definita dal reato accertato</w:t>
      </w:r>
    </w:p>
    <w:p w14:paraId="7113C603" w14:textId="77777777" w:rsidR="00DC7D76" w:rsidRPr="000E6CC6" w:rsidRDefault="00DC7D76" w:rsidP="00DC7D76">
      <w:pPr>
        <w:spacing w:line="276" w:lineRule="auto"/>
        <w:ind w:left="567"/>
        <w:jc w:val="both"/>
        <w:rPr>
          <w:rFonts w:ascii="Calibri" w:hAnsi="Calibri"/>
        </w:rPr>
      </w:pPr>
    </w:p>
    <w:p w14:paraId="1EA0596D" w14:textId="77777777" w:rsidR="00DC7D76" w:rsidRPr="000E6CC6" w:rsidRDefault="00DC7D76" w:rsidP="00DC7D76">
      <w:pPr>
        <w:spacing w:line="276" w:lineRule="auto"/>
        <w:ind w:left="567"/>
        <w:jc w:val="both"/>
        <w:rPr>
          <w:rFonts w:ascii="Calibri" w:hAnsi="Calibri"/>
        </w:rPr>
      </w:pPr>
      <w:r w:rsidRPr="000E6CC6">
        <w:rPr>
          <w:rFonts w:ascii="Calibri" w:hAnsi="Calibri"/>
        </w:rPr>
        <w:t>chiede/chiedono che il concorrente sia comunque ammesso alla procedura di gara ai sensi dell’art. 80, commi 7 e 8, del D. Lgs. n. 50/2016</w:t>
      </w:r>
    </w:p>
    <w:p w14:paraId="089379A7" w14:textId="77777777" w:rsidR="00DC7D76" w:rsidRPr="000E6CC6" w:rsidRDefault="00DC7D76" w:rsidP="00DC7D76">
      <w:pPr>
        <w:tabs>
          <w:tab w:val="num" w:pos="360"/>
          <w:tab w:val="left" w:pos="567"/>
        </w:tabs>
        <w:spacing w:line="276" w:lineRule="auto"/>
        <w:ind w:left="360" w:hanging="360"/>
        <w:jc w:val="both"/>
        <w:rPr>
          <w:rFonts w:ascii="Calibri" w:hAnsi="Calibri"/>
        </w:rPr>
      </w:pPr>
    </w:p>
    <w:p w14:paraId="1CAEA0FC" w14:textId="77777777" w:rsidR="00DC7D76" w:rsidRPr="0032539E" w:rsidRDefault="00DC7D76" w:rsidP="00DC7D76">
      <w:pPr>
        <w:numPr>
          <w:ilvl w:val="0"/>
          <w:numId w:val="6"/>
        </w:numPr>
        <w:tabs>
          <w:tab w:val="left" w:pos="567"/>
          <w:tab w:val="right" w:leader="underscore" w:pos="9639"/>
        </w:tabs>
        <w:suppressAutoHyphens w:val="0"/>
        <w:spacing w:line="276" w:lineRule="auto"/>
        <w:ind w:left="567" w:hanging="567"/>
        <w:jc w:val="both"/>
        <w:rPr>
          <w:rFonts w:ascii="Calibri" w:hAnsi="Calibri"/>
        </w:rPr>
      </w:pPr>
      <w:r w:rsidRPr="000E6CC6">
        <w:rPr>
          <w:rFonts w:ascii="Calibri" w:hAnsi="Calibri"/>
        </w:rPr>
        <w:t>[</w:t>
      </w:r>
      <w:r w:rsidRPr="000E6CC6">
        <w:rPr>
          <w:rFonts w:ascii="Calibri" w:hAnsi="Calibri"/>
          <w:i/>
        </w:rPr>
        <w:t>se non ricorrente il caso, barrare la presente dichiarazione</w:t>
      </w:r>
      <w:r w:rsidRPr="000E6CC6">
        <w:rPr>
          <w:rFonts w:ascii="Calibri" w:hAnsi="Calibri"/>
        </w:rPr>
        <w:t xml:space="preserve">] che i soggetti indicati al comma 3 dell’art. 80 del D. Lgs. n. 50/2016 </w:t>
      </w:r>
      <w:r w:rsidRPr="000E6CC6">
        <w:rPr>
          <w:rFonts w:ascii="Calibri" w:hAnsi="Calibri"/>
          <w:b/>
        </w:rPr>
        <w:t xml:space="preserve">cessati dalla carica nell’anno antecedente la data di pubblicazione del bando di gara </w:t>
      </w:r>
      <w:r w:rsidRPr="000E6CC6">
        <w:rPr>
          <w:rFonts w:ascii="Calibri" w:hAnsi="Calibri"/>
        </w:rPr>
        <w:t>sono i seguenti:</w:t>
      </w:r>
    </w:p>
    <w:p w14:paraId="7262A88E" w14:textId="77777777" w:rsidR="00DC7D76" w:rsidRPr="000E6CC6" w:rsidRDefault="00DC7D76" w:rsidP="00DC7D76">
      <w:pPr>
        <w:tabs>
          <w:tab w:val="left" w:pos="567"/>
          <w:tab w:val="right" w:leader="underscore" w:pos="9639"/>
        </w:tabs>
        <w:suppressAutoHyphens w:val="0"/>
        <w:spacing w:line="276" w:lineRule="auto"/>
        <w:ind w:left="567"/>
        <w:jc w:val="both"/>
        <w:rPr>
          <w:rFonts w:ascii="Calibri" w:hAnsi="Calibri"/>
        </w:rPr>
      </w:pPr>
    </w:p>
    <w:p w14:paraId="4DE93497" w14:textId="77777777" w:rsidR="00DC7D76" w:rsidRPr="000E6CC6" w:rsidRDefault="00DC7D76" w:rsidP="00DC7D76">
      <w:pPr>
        <w:tabs>
          <w:tab w:val="left" w:pos="567"/>
          <w:tab w:val="right" w:leader="underscore" w:pos="9639"/>
        </w:tabs>
        <w:suppressAutoHyphens w:val="0"/>
        <w:spacing w:line="276" w:lineRule="auto"/>
        <w:ind w:left="567"/>
        <w:jc w:val="both"/>
        <w:rPr>
          <w:rFonts w:ascii="Calibri" w:hAnsi="Calibri"/>
        </w:rPr>
      </w:pPr>
      <w:r w:rsidRPr="000E6CC6">
        <w:rPr>
          <w:rFonts w:ascii="Calibri" w:hAnsi="Calibri"/>
        </w:rPr>
        <w:t>[</w:t>
      </w:r>
      <w:r w:rsidRPr="000E6CC6">
        <w:rPr>
          <w:rFonts w:ascii="Calibri" w:hAnsi="Calibri"/>
          <w:i/>
        </w:rPr>
        <w:t xml:space="preserve">compilare la tabella che segue </w:t>
      </w:r>
      <w:r w:rsidRPr="000E6CC6">
        <w:rPr>
          <w:rFonts w:ascii="Calibri" w:hAnsi="Calibri"/>
          <w:b/>
          <w:i/>
        </w:rPr>
        <w:t>in caso di impresa individuale</w:t>
      </w:r>
      <w:r w:rsidRPr="000E6CC6">
        <w:rPr>
          <w:rFonts w:ascii="Calibri" w:hAnsi="Calibri"/>
          <w:i/>
        </w:rPr>
        <w:t>. Occorre indicare i dati del titolare e dei direttori tecnici</w:t>
      </w:r>
      <w:r w:rsidRPr="000E6CC6">
        <w:rPr>
          <w:rFonts w:ascii="Calibri" w:hAnsi="Calibri"/>
        </w:rP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8"/>
        <w:gridCol w:w="2267"/>
        <w:gridCol w:w="2261"/>
        <w:gridCol w:w="2032"/>
      </w:tblGrid>
      <w:tr w:rsidR="00DC7D76" w:rsidRPr="000E6CC6" w14:paraId="313E4BFA" w14:textId="77777777" w:rsidTr="000E6CC6">
        <w:tc>
          <w:tcPr>
            <w:tcW w:w="2401" w:type="dxa"/>
          </w:tcPr>
          <w:p w14:paraId="06935901" w14:textId="77777777" w:rsidR="00DC7D76" w:rsidRPr="000E6CC6" w:rsidRDefault="00DC7D76" w:rsidP="000E6CC6">
            <w:pPr>
              <w:tabs>
                <w:tab w:val="num" w:pos="720"/>
              </w:tabs>
              <w:spacing w:line="276" w:lineRule="auto"/>
              <w:jc w:val="both"/>
              <w:rPr>
                <w:rFonts w:ascii="Calibri" w:hAnsi="Calibri"/>
                <w:b/>
              </w:rPr>
            </w:pPr>
            <w:r w:rsidRPr="000E6CC6">
              <w:rPr>
                <w:rFonts w:ascii="Calibri" w:hAnsi="Calibri"/>
                <w:b/>
              </w:rPr>
              <w:t>Nome e cognome</w:t>
            </w:r>
          </w:p>
        </w:tc>
        <w:tc>
          <w:tcPr>
            <w:tcW w:w="2326" w:type="dxa"/>
          </w:tcPr>
          <w:p w14:paraId="5DCA2E2A" w14:textId="77777777" w:rsidR="00DC7D76" w:rsidRPr="000E6CC6" w:rsidRDefault="00DC7D76" w:rsidP="000E6CC6">
            <w:pPr>
              <w:tabs>
                <w:tab w:val="num" w:pos="720"/>
              </w:tabs>
              <w:spacing w:line="276" w:lineRule="auto"/>
              <w:jc w:val="both"/>
              <w:rPr>
                <w:rFonts w:ascii="Calibri" w:hAnsi="Calibri"/>
                <w:b/>
              </w:rPr>
            </w:pPr>
            <w:r w:rsidRPr="000E6CC6">
              <w:rPr>
                <w:rFonts w:ascii="Calibri" w:hAnsi="Calibri"/>
                <w:b/>
              </w:rPr>
              <w:t>Data di nascita</w:t>
            </w:r>
          </w:p>
        </w:tc>
        <w:tc>
          <w:tcPr>
            <w:tcW w:w="2322" w:type="dxa"/>
          </w:tcPr>
          <w:p w14:paraId="3059E0F1" w14:textId="77777777" w:rsidR="00DC7D76" w:rsidRPr="000E6CC6" w:rsidRDefault="00DC7D76" w:rsidP="000E6CC6">
            <w:pPr>
              <w:tabs>
                <w:tab w:val="num" w:pos="720"/>
              </w:tabs>
              <w:spacing w:line="276" w:lineRule="auto"/>
              <w:jc w:val="both"/>
              <w:rPr>
                <w:rFonts w:ascii="Calibri" w:hAnsi="Calibri"/>
                <w:b/>
              </w:rPr>
            </w:pPr>
            <w:r w:rsidRPr="000E6CC6">
              <w:rPr>
                <w:rFonts w:ascii="Calibri" w:hAnsi="Calibri"/>
                <w:b/>
              </w:rPr>
              <w:t>Codice fiscale</w:t>
            </w:r>
          </w:p>
        </w:tc>
        <w:tc>
          <w:tcPr>
            <w:tcW w:w="2085" w:type="dxa"/>
          </w:tcPr>
          <w:p w14:paraId="031755AC" w14:textId="77777777" w:rsidR="00DC7D76" w:rsidRPr="000E6CC6" w:rsidRDefault="00DC7D76" w:rsidP="000E6CC6">
            <w:pPr>
              <w:tabs>
                <w:tab w:val="num" w:pos="720"/>
              </w:tabs>
              <w:spacing w:line="276" w:lineRule="auto"/>
              <w:jc w:val="both"/>
              <w:rPr>
                <w:rFonts w:ascii="Calibri" w:hAnsi="Calibri"/>
                <w:b/>
              </w:rPr>
            </w:pPr>
            <w:r w:rsidRPr="000E6CC6">
              <w:rPr>
                <w:rFonts w:ascii="Calibri" w:hAnsi="Calibri"/>
                <w:b/>
              </w:rPr>
              <w:t>Carica</w:t>
            </w:r>
          </w:p>
        </w:tc>
      </w:tr>
      <w:tr w:rsidR="00DC7D76" w:rsidRPr="000E6CC6" w14:paraId="6CB6BBDB" w14:textId="77777777" w:rsidTr="000E6CC6">
        <w:tc>
          <w:tcPr>
            <w:tcW w:w="2401" w:type="dxa"/>
          </w:tcPr>
          <w:p w14:paraId="3DF57AE8" w14:textId="77777777" w:rsidR="00DC7D76" w:rsidRPr="000E6CC6" w:rsidRDefault="00DC7D76" w:rsidP="000E6CC6">
            <w:pPr>
              <w:tabs>
                <w:tab w:val="num" w:pos="720"/>
              </w:tabs>
              <w:spacing w:line="276" w:lineRule="auto"/>
              <w:jc w:val="both"/>
              <w:rPr>
                <w:rFonts w:ascii="Calibri" w:hAnsi="Calibri"/>
              </w:rPr>
            </w:pPr>
          </w:p>
        </w:tc>
        <w:tc>
          <w:tcPr>
            <w:tcW w:w="2326" w:type="dxa"/>
          </w:tcPr>
          <w:p w14:paraId="0D78F2E5" w14:textId="77777777" w:rsidR="00DC7D76" w:rsidRPr="000E6CC6" w:rsidRDefault="00DC7D76" w:rsidP="000E6CC6">
            <w:pPr>
              <w:tabs>
                <w:tab w:val="num" w:pos="720"/>
              </w:tabs>
              <w:spacing w:line="276" w:lineRule="auto"/>
              <w:jc w:val="both"/>
              <w:rPr>
                <w:rFonts w:ascii="Calibri" w:hAnsi="Calibri"/>
              </w:rPr>
            </w:pPr>
          </w:p>
        </w:tc>
        <w:tc>
          <w:tcPr>
            <w:tcW w:w="2322" w:type="dxa"/>
          </w:tcPr>
          <w:p w14:paraId="740B0225" w14:textId="77777777" w:rsidR="00DC7D76" w:rsidRPr="000E6CC6" w:rsidRDefault="00DC7D76" w:rsidP="000E6CC6">
            <w:pPr>
              <w:tabs>
                <w:tab w:val="num" w:pos="720"/>
              </w:tabs>
              <w:spacing w:line="276" w:lineRule="auto"/>
              <w:jc w:val="both"/>
              <w:rPr>
                <w:rFonts w:ascii="Calibri" w:hAnsi="Calibri"/>
              </w:rPr>
            </w:pPr>
          </w:p>
        </w:tc>
        <w:tc>
          <w:tcPr>
            <w:tcW w:w="2085" w:type="dxa"/>
          </w:tcPr>
          <w:p w14:paraId="655E462B" w14:textId="77777777" w:rsidR="00DC7D76" w:rsidRPr="000E6CC6" w:rsidRDefault="00DC7D76" w:rsidP="000E6CC6">
            <w:pPr>
              <w:tabs>
                <w:tab w:val="num" w:pos="720"/>
              </w:tabs>
              <w:spacing w:line="276" w:lineRule="auto"/>
              <w:jc w:val="both"/>
              <w:rPr>
                <w:rFonts w:ascii="Calibri" w:hAnsi="Calibri"/>
              </w:rPr>
            </w:pPr>
          </w:p>
        </w:tc>
      </w:tr>
      <w:tr w:rsidR="00DC7D76" w:rsidRPr="000E6CC6" w14:paraId="4A4D4CA8" w14:textId="77777777" w:rsidTr="000E6CC6">
        <w:tc>
          <w:tcPr>
            <w:tcW w:w="2401" w:type="dxa"/>
          </w:tcPr>
          <w:p w14:paraId="3951B167" w14:textId="77777777" w:rsidR="00DC7D76" w:rsidRPr="000E6CC6" w:rsidRDefault="00DC7D76" w:rsidP="000E6CC6">
            <w:pPr>
              <w:tabs>
                <w:tab w:val="num" w:pos="720"/>
              </w:tabs>
              <w:spacing w:line="276" w:lineRule="auto"/>
              <w:jc w:val="both"/>
              <w:rPr>
                <w:rFonts w:ascii="Calibri" w:hAnsi="Calibri"/>
              </w:rPr>
            </w:pPr>
          </w:p>
        </w:tc>
        <w:tc>
          <w:tcPr>
            <w:tcW w:w="2326" w:type="dxa"/>
          </w:tcPr>
          <w:p w14:paraId="0E0F852D" w14:textId="77777777" w:rsidR="00DC7D76" w:rsidRPr="000E6CC6" w:rsidRDefault="00DC7D76" w:rsidP="000E6CC6">
            <w:pPr>
              <w:tabs>
                <w:tab w:val="num" w:pos="720"/>
              </w:tabs>
              <w:spacing w:line="276" w:lineRule="auto"/>
              <w:jc w:val="both"/>
              <w:rPr>
                <w:rFonts w:ascii="Calibri" w:hAnsi="Calibri"/>
              </w:rPr>
            </w:pPr>
          </w:p>
        </w:tc>
        <w:tc>
          <w:tcPr>
            <w:tcW w:w="2322" w:type="dxa"/>
          </w:tcPr>
          <w:p w14:paraId="0474D123" w14:textId="77777777" w:rsidR="00DC7D76" w:rsidRPr="000E6CC6" w:rsidRDefault="00DC7D76" w:rsidP="000E6CC6">
            <w:pPr>
              <w:tabs>
                <w:tab w:val="num" w:pos="720"/>
              </w:tabs>
              <w:spacing w:line="276" w:lineRule="auto"/>
              <w:jc w:val="both"/>
              <w:rPr>
                <w:rFonts w:ascii="Calibri" w:hAnsi="Calibri"/>
              </w:rPr>
            </w:pPr>
          </w:p>
        </w:tc>
        <w:tc>
          <w:tcPr>
            <w:tcW w:w="2085" w:type="dxa"/>
          </w:tcPr>
          <w:p w14:paraId="1087F1A0" w14:textId="77777777" w:rsidR="00DC7D76" w:rsidRPr="000E6CC6" w:rsidRDefault="00DC7D76" w:rsidP="000E6CC6">
            <w:pPr>
              <w:tabs>
                <w:tab w:val="num" w:pos="720"/>
              </w:tabs>
              <w:spacing w:line="276" w:lineRule="auto"/>
              <w:jc w:val="both"/>
              <w:rPr>
                <w:rFonts w:ascii="Calibri" w:hAnsi="Calibri"/>
              </w:rPr>
            </w:pPr>
          </w:p>
        </w:tc>
      </w:tr>
      <w:tr w:rsidR="00DC7D76" w:rsidRPr="000E6CC6" w14:paraId="74D54A06" w14:textId="77777777" w:rsidTr="000E6CC6">
        <w:tc>
          <w:tcPr>
            <w:tcW w:w="2401" w:type="dxa"/>
          </w:tcPr>
          <w:p w14:paraId="1282B874" w14:textId="77777777" w:rsidR="00DC7D76" w:rsidRPr="000E6CC6" w:rsidRDefault="00DC7D76" w:rsidP="000E6CC6">
            <w:pPr>
              <w:tabs>
                <w:tab w:val="num" w:pos="720"/>
              </w:tabs>
              <w:spacing w:line="276" w:lineRule="auto"/>
              <w:jc w:val="both"/>
              <w:rPr>
                <w:rFonts w:ascii="Calibri" w:hAnsi="Calibri"/>
              </w:rPr>
            </w:pPr>
          </w:p>
        </w:tc>
        <w:tc>
          <w:tcPr>
            <w:tcW w:w="2326" w:type="dxa"/>
          </w:tcPr>
          <w:p w14:paraId="3BEAF170" w14:textId="77777777" w:rsidR="00DC7D76" w:rsidRPr="000E6CC6" w:rsidRDefault="00DC7D76" w:rsidP="000E6CC6">
            <w:pPr>
              <w:tabs>
                <w:tab w:val="num" w:pos="720"/>
              </w:tabs>
              <w:spacing w:line="276" w:lineRule="auto"/>
              <w:jc w:val="both"/>
              <w:rPr>
                <w:rFonts w:ascii="Calibri" w:hAnsi="Calibri"/>
              </w:rPr>
            </w:pPr>
          </w:p>
        </w:tc>
        <w:tc>
          <w:tcPr>
            <w:tcW w:w="2322" w:type="dxa"/>
          </w:tcPr>
          <w:p w14:paraId="3F3D317A" w14:textId="77777777" w:rsidR="00DC7D76" w:rsidRPr="000E6CC6" w:rsidRDefault="00DC7D76" w:rsidP="000E6CC6">
            <w:pPr>
              <w:tabs>
                <w:tab w:val="num" w:pos="720"/>
              </w:tabs>
              <w:spacing w:line="276" w:lineRule="auto"/>
              <w:jc w:val="both"/>
              <w:rPr>
                <w:rFonts w:ascii="Calibri" w:hAnsi="Calibri"/>
              </w:rPr>
            </w:pPr>
          </w:p>
        </w:tc>
        <w:tc>
          <w:tcPr>
            <w:tcW w:w="2085" w:type="dxa"/>
          </w:tcPr>
          <w:p w14:paraId="299FDC5B" w14:textId="77777777" w:rsidR="00DC7D76" w:rsidRPr="000E6CC6" w:rsidRDefault="00DC7D76" w:rsidP="000E6CC6">
            <w:pPr>
              <w:tabs>
                <w:tab w:val="num" w:pos="720"/>
              </w:tabs>
              <w:spacing w:line="276" w:lineRule="auto"/>
              <w:jc w:val="both"/>
              <w:rPr>
                <w:rFonts w:ascii="Calibri" w:hAnsi="Calibri"/>
              </w:rPr>
            </w:pPr>
          </w:p>
        </w:tc>
      </w:tr>
      <w:tr w:rsidR="00DC7D76" w:rsidRPr="000E6CC6" w14:paraId="744FECE2" w14:textId="77777777" w:rsidTr="000E6CC6">
        <w:tc>
          <w:tcPr>
            <w:tcW w:w="2401" w:type="dxa"/>
          </w:tcPr>
          <w:p w14:paraId="3585C682" w14:textId="77777777" w:rsidR="00DC7D76" w:rsidRPr="000E6CC6" w:rsidRDefault="00DC7D76" w:rsidP="000E6CC6">
            <w:pPr>
              <w:tabs>
                <w:tab w:val="num" w:pos="720"/>
              </w:tabs>
              <w:spacing w:line="276" w:lineRule="auto"/>
              <w:jc w:val="both"/>
              <w:rPr>
                <w:rFonts w:ascii="Calibri" w:hAnsi="Calibri"/>
              </w:rPr>
            </w:pPr>
          </w:p>
        </w:tc>
        <w:tc>
          <w:tcPr>
            <w:tcW w:w="2326" w:type="dxa"/>
          </w:tcPr>
          <w:p w14:paraId="681D4CA7" w14:textId="77777777" w:rsidR="00DC7D76" w:rsidRPr="000E6CC6" w:rsidRDefault="00DC7D76" w:rsidP="000E6CC6">
            <w:pPr>
              <w:tabs>
                <w:tab w:val="num" w:pos="720"/>
              </w:tabs>
              <w:spacing w:line="276" w:lineRule="auto"/>
              <w:jc w:val="both"/>
              <w:rPr>
                <w:rFonts w:ascii="Calibri" w:hAnsi="Calibri"/>
              </w:rPr>
            </w:pPr>
          </w:p>
        </w:tc>
        <w:tc>
          <w:tcPr>
            <w:tcW w:w="2322" w:type="dxa"/>
          </w:tcPr>
          <w:p w14:paraId="4712A44B" w14:textId="77777777" w:rsidR="00DC7D76" w:rsidRPr="000E6CC6" w:rsidRDefault="00DC7D76" w:rsidP="000E6CC6">
            <w:pPr>
              <w:tabs>
                <w:tab w:val="num" w:pos="720"/>
              </w:tabs>
              <w:spacing w:line="276" w:lineRule="auto"/>
              <w:jc w:val="both"/>
              <w:rPr>
                <w:rFonts w:ascii="Calibri" w:hAnsi="Calibri"/>
              </w:rPr>
            </w:pPr>
          </w:p>
        </w:tc>
        <w:tc>
          <w:tcPr>
            <w:tcW w:w="2085" w:type="dxa"/>
          </w:tcPr>
          <w:p w14:paraId="3135B43A" w14:textId="77777777" w:rsidR="00DC7D76" w:rsidRPr="000E6CC6" w:rsidRDefault="00DC7D76" w:rsidP="000E6CC6">
            <w:pPr>
              <w:tabs>
                <w:tab w:val="num" w:pos="720"/>
              </w:tabs>
              <w:spacing w:line="276" w:lineRule="auto"/>
              <w:jc w:val="both"/>
              <w:rPr>
                <w:rFonts w:ascii="Calibri" w:hAnsi="Calibri"/>
              </w:rPr>
            </w:pPr>
          </w:p>
        </w:tc>
      </w:tr>
      <w:tr w:rsidR="00DC7D76" w:rsidRPr="000E6CC6" w14:paraId="2AB08071" w14:textId="77777777" w:rsidTr="000E6CC6">
        <w:tc>
          <w:tcPr>
            <w:tcW w:w="2401" w:type="dxa"/>
          </w:tcPr>
          <w:p w14:paraId="393F95CF" w14:textId="77777777" w:rsidR="00DC7D76" w:rsidRPr="000E6CC6" w:rsidRDefault="00DC7D76" w:rsidP="000E6CC6">
            <w:pPr>
              <w:tabs>
                <w:tab w:val="num" w:pos="720"/>
              </w:tabs>
              <w:spacing w:line="276" w:lineRule="auto"/>
              <w:jc w:val="both"/>
              <w:rPr>
                <w:rFonts w:ascii="Calibri" w:hAnsi="Calibri"/>
              </w:rPr>
            </w:pPr>
          </w:p>
        </w:tc>
        <w:tc>
          <w:tcPr>
            <w:tcW w:w="2326" w:type="dxa"/>
          </w:tcPr>
          <w:p w14:paraId="5762FBD7" w14:textId="77777777" w:rsidR="00DC7D76" w:rsidRPr="000E6CC6" w:rsidRDefault="00DC7D76" w:rsidP="000E6CC6">
            <w:pPr>
              <w:tabs>
                <w:tab w:val="num" w:pos="720"/>
              </w:tabs>
              <w:spacing w:line="276" w:lineRule="auto"/>
              <w:jc w:val="both"/>
              <w:rPr>
                <w:rFonts w:ascii="Calibri" w:hAnsi="Calibri"/>
              </w:rPr>
            </w:pPr>
          </w:p>
        </w:tc>
        <w:tc>
          <w:tcPr>
            <w:tcW w:w="2322" w:type="dxa"/>
          </w:tcPr>
          <w:p w14:paraId="0B64588D" w14:textId="77777777" w:rsidR="00DC7D76" w:rsidRPr="000E6CC6" w:rsidRDefault="00DC7D76" w:rsidP="000E6CC6">
            <w:pPr>
              <w:tabs>
                <w:tab w:val="num" w:pos="720"/>
              </w:tabs>
              <w:spacing w:line="276" w:lineRule="auto"/>
              <w:jc w:val="both"/>
              <w:rPr>
                <w:rFonts w:ascii="Calibri" w:hAnsi="Calibri"/>
              </w:rPr>
            </w:pPr>
          </w:p>
        </w:tc>
        <w:tc>
          <w:tcPr>
            <w:tcW w:w="2085" w:type="dxa"/>
          </w:tcPr>
          <w:p w14:paraId="23A5CCDA" w14:textId="77777777" w:rsidR="00DC7D76" w:rsidRPr="000E6CC6" w:rsidRDefault="00DC7D76" w:rsidP="000E6CC6">
            <w:pPr>
              <w:tabs>
                <w:tab w:val="num" w:pos="720"/>
              </w:tabs>
              <w:spacing w:line="276" w:lineRule="auto"/>
              <w:jc w:val="both"/>
              <w:rPr>
                <w:rFonts w:ascii="Calibri" w:hAnsi="Calibri"/>
              </w:rPr>
            </w:pPr>
          </w:p>
        </w:tc>
      </w:tr>
    </w:tbl>
    <w:p w14:paraId="503C4033" w14:textId="77777777" w:rsidR="00DC7D76" w:rsidRPr="000E6CC6" w:rsidRDefault="00DC7D76" w:rsidP="00DC7D76">
      <w:pPr>
        <w:tabs>
          <w:tab w:val="left" w:pos="567"/>
          <w:tab w:val="right" w:leader="underscore" w:pos="9639"/>
        </w:tabs>
        <w:suppressAutoHyphens w:val="0"/>
        <w:spacing w:line="276" w:lineRule="auto"/>
        <w:ind w:left="567"/>
        <w:jc w:val="both"/>
        <w:rPr>
          <w:rFonts w:ascii="Calibri" w:hAnsi="Calibri"/>
        </w:rPr>
      </w:pPr>
    </w:p>
    <w:p w14:paraId="3277B381" w14:textId="77777777" w:rsidR="00DC7D76" w:rsidRPr="000E6CC6" w:rsidRDefault="00DC7D76" w:rsidP="00DC7D76">
      <w:pPr>
        <w:tabs>
          <w:tab w:val="left" w:pos="567"/>
          <w:tab w:val="right" w:leader="underscore" w:pos="9639"/>
        </w:tabs>
        <w:suppressAutoHyphens w:val="0"/>
        <w:spacing w:line="276" w:lineRule="auto"/>
        <w:ind w:left="567"/>
        <w:jc w:val="both"/>
        <w:rPr>
          <w:rFonts w:ascii="Calibri" w:hAnsi="Calibri"/>
        </w:rPr>
      </w:pPr>
      <w:r w:rsidRPr="000E6CC6">
        <w:rPr>
          <w:rFonts w:ascii="Calibri" w:hAnsi="Calibri"/>
        </w:rPr>
        <w:t>[</w:t>
      </w:r>
      <w:r w:rsidRPr="000E6CC6">
        <w:rPr>
          <w:rFonts w:ascii="Calibri" w:hAnsi="Calibri"/>
          <w:i/>
        </w:rPr>
        <w:t xml:space="preserve">compilare la tabella che segue in caso di </w:t>
      </w:r>
      <w:r w:rsidRPr="000E6CC6">
        <w:rPr>
          <w:rFonts w:ascii="Calibri" w:hAnsi="Calibri"/>
          <w:b/>
          <w:i/>
        </w:rPr>
        <w:t>società in nome collettivo</w:t>
      </w:r>
      <w:r w:rsidRPr="000E6CC6">
        <w:rPr>
          <w:rFonts w:ascii="Calibri" w:hAnsi="Calibri"/>
          <w:i/>
        </w:rPr>
        <w:t>. Occorre indicare i dati dei soci e dei direttori tecnici</w:t>
      </w:r>
      <w:r w:rsidRPr="000E6CC6">
        <w:rPr>
          <w:rFonts w:ascii="Calibri" w:hAnsi="Calibri"/>
        </w:rP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8"/>
        <w:gridCol w:w="2267"/>
        <w:gridCol w:w="2261"/>
        <w:gridCol w:w="2032"/>
      </w:tblGrid>
      <w:tr w:rsidR="00DC7D76" w:rsidRPr="000E6CC6" w14:paraId="45FC5498" w14:textId="77777777" w:rsidTr="000E6CC6">
        <w:tc>
          <w:tcPr>
            <w:tcW w:w="2401" w:type="dxa"/>
          </w:tcPr>
          <w:p w14:paraId="352E2093" w14:textId="77777777" w:rsidR="00DC7D76" w:rsidRPr="000E6CC6" w:rsidRDefault="00DC7D76" w:rsidP="000E6CC6">
            <w:pPr>
              <w:tabs>
                <w:tab w:val="num" w:pos="720"/>
              </w:tabs>
              <w:spacing w:line="276" w:lineRule="auto"/>
              <w:jc w:val="both"/>
              <w:rPr>
                <w:rFonts w:ascii="Calibri" w:hAnsi="Calibri"/>
                <w:b/>
              </w:rPr>
            </w:pPr>
            <w:r w:rsidRPr="000E6CC6">
              <w:rPr>
                <w:rFonts w:ascii="Calibri" w:hAnsi="Calibri"/>
                <w:b/>
              </w:rPr>
              <w:t>Nome e cognome</w:t>
            </w:r>
          </w:p>
        </w:tc>
        <w:tc>
          <w:tcPr>
            <w:tcW w:w="2326" w:type="dxa"/>
          </w:tcPr>
          <w:p w14:paraId="45A47088" w14:textId="77777777" w:rsidR="00DC7D76" w:rsidRPr="000E6CC6" w:rsidRDefault="00DC7D76" w:rsidP="000E6CC6">
            <w:pPr>
              <w:tabs>
                <w:tab w:val="num" w:pos="720"/>
              </w:tabs>
              <w:spacing w:line="276" w:lineRule="auto"/>
              <w:jc w:val="both"/>
              <w:rPr>
                <w:rFonts w:ascii="Calibri" w:hAnsi="Calibri"/>
                <w:b/>
              </w:rPr>
            </w:pPr>
            <w:r w:rsidRPr="000E6CC6">
              <w:rPr>
                <w:rFonts w:ascii="Calibri" w:hAnsi="Calibri"/>
                <w:b/>
              </w:rPr>
              <w:t>Data di nascita</w:t>
            </w:r>
          </w:p>
        </w:tc>
        <w:tc>
          <w:tcPr>
            <w:tcW w:w="2322" w:type="dxa"/>
          </w:tcPr>
          <w:p w14:paraId="507DF609" w14:textId="77777777" w:rsidR="00DC7D76" w:rsidRPr="000E6CC6" w:rsidRDefault="00DC7D76" w:rsidP="000E6CC6">
            <w:pPr>
              <w:tabs>
                <w:tab w:val="num" w:pos="720"/>
              </w:tabs>
              <w:spacing w:line="276" w:lineRule="auto"/>
              <w:jc w:val="both"/>
              <w:rPr>
                <w:rFonts w:ascii="Calibri" w:hAnsi="Calibri"/>
                <w:b/>
              </w:rPr>
            </w:pPr>
            <w:r w:rsidRPr="000E6CC6">
              <w:rPr>
                <w:rFonts w:ascii="Calibri" w:hAnsi="Calibri"/>
                <w:b/>
              </w:rPr>
              <w:t>Codice fiscale</w:t>
            </w:r>
          </w:p>
        </w:tc>
        <w:tc>
          <w:tcPr>
            <w:tcW w:w="2085" w:type="dxa"/>
          </w:tcPr>
          <w:p w14:paraId="0B548EF0" w14:textId="77777777" w:rsidR="00DC7D76" w:rsidRPr="000E6CC6" w:rsidRDefault="00DC7D76" w:rsidP="000E6CC6">
            <w:pPr>
              <w:tabs>
                <w:tab w:val="num" w:pos="720"/>
              </w:tabs>
              <w:spacing w:line="276" w:lineRule="auto"/>
              <w:jc w:val="both"/>
              <w:rPr>
                <w:rFonts w:ascii="Calibri" w:hAnsi="Calibri"/>
                <w:b/>
              </w:rPr>
            </w:pPr>
            <w:r w:rsidRPr="000E6CC6">
              <w:rPr>
                <w:rFonts w:ascii="Calibri" w:hAnsi="Calibri"/>
                <w:b/>
              </w:rPr>
              <w:t>Carica</w:t>
            </w:r>
          </w:p>
        </w:tc>
      </w:tr>
      <w:tr w:rsidR="00DC7D76" w:rsidRPr="000E6CC6" w14:paraId="2D74998B" w14:textId="77777777" w:rsidTr="000E6CC6">
        <w:tc>
          <w:tcPr>
            <w:tcW w:w="2401" w:type="dxa"/>
          </w:tcPr>
          <w:p w14:paraId="7C462907" w14:textId="77777777" w:rsidR="00DC7D76" w:rsidRPr="000E6CC6" w:rsidRDefault="00DC7D76" w:rsidP="000E6CC6">
            <w:pPr>
              <w:tabs>
                <w:tab w:val="num" w:pos="720"/>
              </w:tabs>
              <w:spacing w:line="276" w:lineRule="auto"/>
              <w:jc w:val="both"/>
              <w:rPr>
                <w:rFonts w:ascii="Calibri" w:hAnsi="Calibri"/>
              </w:rPr>
            </w:pPr>
          </w:p>
        </w:tc>
        <w:tc>
          <w:tcPr>
            <w:tcW w:w="2326" w:type="dxa"/>
          </w:tcPr>
          <w:p w14:paraId="2AA0DB45" w14:textId="77777777" w:rsidR="00DC7D76" w:rsidRPr="000E6CC6" w:rsidRDefault="00DC7D76" w:rsidP="000E6CC6">
            <w:pPr>
              <w:tabs>
                <w:tab w:val="num" w:pos="720"/>
              </w:tabs>
              <w:spacing w:line="276" w:lineRule="auto"/>
              <w:jc w:val="both"/>
              <w:rPr>
                <w:rFonts w:ascii="Calibri" w:hAnsi="Calibri"/>
              </w:rPr>
            </w:pPr>
          </w:p>
        </w:tc>
        <w:tc>
          <w:tcPr>
            <w:tcW w:w="2322" w:type="dxa"/>
          </w:tcPr>
          <w:p w14:paraId="7808A4EE" w14:textId="77777777" w:rsidR="00DC7D76" w:rsidRPr="000E6CC6" w:rsidRDefault="00DC7D76" w:rsidP="000E6CC6">
            <w:pPr>
              <w:tabs>
                <w:tab w:val="num" w:pos="720"/>
              </w:tabs>
              <w:spacing w:line="276" w:lineRule="auto"/>
              <w:jc w:val="both"/>
              <w:rPr>
                <w:rFonts w:ascii="Calibri" w:hAnsi="Calibri"/>
              </w:rPr>
            </w:pPr>
          </w:p>
        </w:tc>
        <w:tc>
          <w:tcPr>
            <w:tcW w:w="2085" w:type="dxa"/>
          </w:tcPr>
          <w:p w14:paraId="7EAC2782" w14:textId="77777777" w:rsidR="00DC7D76" w:rsidRPr="000E6CC6" w:rsidRDefault="00DC7D76" w:rsidP="000E6CC6">
            <w:pPr>
              <w:tabs>
                <w:tab w:val="num" w:pos="720"/>
              </w:tabs>
              <w:spacing w:line="276" w:lineRule="auto"/>
              <w:jc w:val="both"/>
              <w:rPr>
                <w:rFonts w:ascii="Calibri" w:hAnsi="Calibri"/>
              </w:rPr>
            </w:pPr>
          </w:p>
        </w:tc>
      </w:tr>
      <w:tr w:rsidR="00DC7D76" w:rsidRPr="000E6CC6" w14:paraId="67CF8815" w14:textId="77777777" w:rsidTr="000E6CC6">
        <w:tc>
          <w:tcPr>
            <w:tcW w:w="2401" w:type="dxa"/>
          </w:tcPr>
          <w:p w14:paraId="6D3331F3" w14:textId="77777777" w:rsidR="00DC7D76" w:rsidRPr="000E6CC6" w:rsidRDefault="00DC7D76" w:rsidP="000E6CC6">
            <w:pPr>
              <w:tabs>
                <w:tab w:val="num" w:pos="720"/>
              </w:tabs>
              <w:spacing w:line="276" w:lineRule="auto"/>
              <w:jc w:val="both"/>
              <w:rPr>
                <w:rFonts w:ascii="Calibri" w:hAnsi="Calibri"/>
              </w:rPr>
            </w:pPr>
          </w:p>
        </w:tc>
        <w:tc>
          <w:tcPr>
            <w:tcW w:w="2326" w:type="dxa"/>
          </w:tcPr>
          <w:p w14:paraId="601029EA" w14:textId="77777777" w:rsidR="00DC7D76" w:rsidRPr="000E6CC6" w:rsidRDefault="00DC7D76" w:rsidP="000E6CC6">
            <w:pPr>
              <w:tabs>
                <w:tab w:val="num" w:pos="720"/>
              </w:tabs>
              <w:spacing w:line="276" w:lineRule="auto"/>
              <w:jc w:val="both"/>
              <w:rPr>
                <w:rFonts w:ascii="Calibri" w:hAnsi="Calibri"/>
              </w:rPr>
            </w:pPr>
          </w:p>
        </w:tc>
        <w:tc>
          <w:tcPr>
            <w:tcW w:w="2322" w:type="dxa"/>
          </w:tcPr>
          <w:p w14:paraId="6724F2E9" w14:textId="77777777" w:rsidR="00DC7D76" w:rsidRPr="000E6CC6" w:rsidRDefault="00DC7D76" w:rsidP="000E6CC6">
            <w:pPr>
              <w:tabs>
                <w:tab w:val="num" w:pos="720"/>
              </w:tabs>
              <w:spacing w:line="276" w:lineRule="auto"/>
              <w:jc w:val="both"/>
              <w:rPr>
                <w:rFonts w:ascii="Calibri" w:hAnsi="Calibri"/>
              </w:rPr>
            </w:pPr>
          </w:p>
        </w:tc>
        <w:tc>
          <w:tcPr>
            <w:tcW w:w="2085" w:type="dxa"/>
          </w:tcPr>
          <w:p w14:paraId="0F87CCFC" w14:textId="77777777" w:rsidR="00DC7D76" w:rsidRPr="000E6CC6" w:rsidRDefault="00DC7D76" w:rsidP="000E6CC6">
            <w:pPr>
              <w:tabs>
                <w:tab w:val="num" w:pos="720"/>
              </w:tabs>
              <w:spacing w:line="276" w:lineRule="auto"/>
              <w:jc w:val="both"/>
              <w:rPr>
                <w:rFonts w:ascii="Calibri" w:hAnsi="Calibri"/>
              </w:rPr>
            </w:pPr>
          </w:p>
        </w:tc>
      </w:tr>
      <w:tr w:rsidR="00DC7D76" w:rsidRPr="000E6CC6" w14:paraId="1241683A" w14:textId="77777777" w:rsidTr="000E6CC6">
        <w:tc>
          <w:tcPr>
            <w:tcW w:w="2401" w:type="dxa"/>
          </w:tcPr>
          <w:p w14:paraId="1FA471BC" w14:textId="77777777" w:rsidR="00DC7D76" w:rsidRPr="000E6CC6" w:rsidRDefault="00DC7D76" w:rsidP="000E6CC6">
            <w:pPr>
              <w:tabs>
                <w:tab w:val="num" w:pos="720"/>
              </w:tabs>
              <w:spacing w:line="276" w:lineRule="auto"/>
              <w:jc w:val="both"/>
              <w:rPr>
                <w:rFonts w:ascii="Calibri" w:hAnsi="Calibri"/>
              </w:rPr>
            </w:pPr>
          </w:p>
        </w:tc>
        <w:tc>
          <w:tcPr>
            <w:tcW w:w="2326" w:type="dxa"/>
          </w:tcPr>
          <w:p w14:paraId="02AC068D" w14:textId="77777777" w:rsidR="00DC7D76" w:rsidRPr="000E6CC6" w:rsidRDefault="00DC7D76" w:rsidP="000E6CC6">
            <w:pPr>
              <w:tabs>
                <w:tab w:val="num" w:pos="720"/>
              </w:tabs>
              <w:spacing w:line="276" w:lineRule="auto"/>
              <w:jc w:val="both"/>
              <w:rPr>
                <w:rFonts w:ascii="Calibri" w:hAnsi="Calibri"/>
              </w:rPr>
            </w:pPr>
          </w:p>
        </w:tc>
        <w:tc>
          <w:tcPr>
            <w:tcW w:w="2322" w:type="dxa"/>
          </w:tcPr>
          <w:p w14:paraId="1C840D1E" w14:textId="77777777" w:rsidR="00DC7D76" w:rsidRPr="000E6CC6" w:rsidRDefault="00DC7D76" w:rsidP="000E6CC6">
            <w:pPr>
              <w:tabs>
                <w:tab w:val="num" w:pos="720"/>
              </w:tabs>
              <w:spacing w:line="276" w:lineRule="auto"/>
              <w:jc w:val="both"/>
              <w:rPr>
                <w:rFonts w:ascii="Calibri" w:hAnsi="Calibri"/>
              </w:rPr>
            </w:pPr>
          </w:p>
        </w:tc>
        <w:tc>
          <w:tcPr>
            <w:tcW w:w="2085" w:type="dxa"/>
          </w:tcPr>
          <w:p w14:paraId="10F7ECBA" w14:textId="77777777" w:rsidR="00DC7D76" w:rsidRPr="000E6CC6" w:rsidRDefault="00DC7D76" w:rsidP="000E6CC6">
            <w:pPr>
              <w:tabs>
                <w:tab w:val="num" w:pos="720"/>
              </w:tabs>
              <w:spacing w:line="276" w:lineRule="auto"/>
              <w:jc w:val="both"/>
              <w:rPr>
                <w:rFonts w:ascii="Calibri" w:hAnsi="Calibri"/>
              </w:rPr>
            </w:pPr>
          </w:p>
        </w:tc>
      </w:tr>
      <w:tr w:rsidR="00DC7D76" w:rsidRPr="000E6CC6" w14:paraId="74852D91" w14:textId="77777777" w:rsidTr="000E6CC6">
        <w:tc>
          <w:tcPr>
            <w:tcW w:w="2401" w:type="dxa"/>
          </w:tcPr>
          <w:p w14:paraId="72482593" w14:textId="77777777" w:rsidR="00DC7D76" w:rsidRPr="000E6CC6" w:rsidRDefault="00DC7D76" w:rsidP="000E6CC6">
            <w:pPr>
              <w:tabs>
                <w:tab w:val="num" w:pos="720"/>
              </w:tabs>
              <w:spacing w:line="276" w:lineRule="auto"/>
              <w:jc w:val="both"/>
              <w:rPr>
                <w:rFonts w:ascii="Calibri" w:hAnsi="Calibri"/>
              </w:rPr>
            </w:pPr>
          </w:p>
        </w:tc>
        <w:tc>
          <w:tcPr>
            <w:tcW w:w="2326" w:type="dxa"/>
          </w:tcPr>
          <w:p w14:paraId="54D6748F" w14:textId="77777777" w:rsidR="00DC7D76" w:rsidRPr="000E6CC6" w:rsidRDefault="00DC7D76" w:rsidP="000E6CC6">
            <w:pPr>
              <w:tabs>
                <w:tab w:val="num" w:pos="720"/>
              </w:tabs>
              <w:spacing w:line="276" w:lineRule="auto"/>
              <w:jc w:val="both"/>
              <w:rPr>
                <w:rFonts w:ascii="Calibri" w:hAnsi="Calibri"/>
              </w:rPr>
            </w:pPr>
          </w:p>
        </w:tc>
        <w:tc>
          <w:tcPr>
            <w:tcW w:w="2322" w:type="dxa"/>
          </w:tcPr>
          <w:p w14:paraId="42426B0A" w14:textId="77777777" w:rsidR="00DC7D76" w:rsidRPr="000E6CC6" w:rsidRDefault="00DC7D76" w:rsidP="000E6CC6">
            <w:pPr>
              <w:tabs>
                <w:tab w:val="num" w:pos="720"/>
              </w:tabs>
              <w:spacing w:line="276" w:lineRule="auto"/>
              <w:jc w:val="both"/>
              <w:rPr>
                <w:rFonts w:ascii="Calibri" w:hAnsi="Calibri"/>
              </w:rPr>
            </w:pPr>
          </w:p>
        </w:tc>
        <w:tc>
          <w:tcPr>
            <w:tcW w:w="2085" w:type="dxa"/>
          </w:tcPr>
          <w:p w14:paraId="0911375A" w14:textId="77777777" w:rsidR="00DC7D76" w:rsidRPr="000E6CC6" w:rsidRDefault="00DC7D76" w:rsidP="000E6CC6">
            <w:pPr>
              <w:tabs>
                <w:tab w:val="num" w:pos="720"/>
              </w:tabs>
              <w:spacing w:line="276" w:lineRule="auto"/>
              <w:jc w:val="both"/>
              <w:rPr>
                <w:rFonts w:ascii="Calibri" w:hAnsi="Calibri"/>
              </w:rPr>
            </w:pPr>
          </w:p>
        </w:tc>
      </w:tr>
      <w:tr w:rsidR="00DC7D76" w:rsidRPr="000E6CC6" w14:paraId="1FA7F9E5" w14:textId="77777777" w:rsidTr="000E6CC6">
        <w:tc>
          <w:tcPr>
            <w:tcW w:w="2401" w:type="dxa"/>
          </w:tcPr>
          <w:p w14:paraId="34320485" w14:textId="77777777" w:rsidR="00DC7D76" w:rsidRPr="000E6CC6" w:rsidRDefault="00DC7D76" w:rsidP="000E6CC6">
            <w:pPr>
              <w:tabs>
                <w:tab w:val="num" w:pos="720"/>
              </w:tabs>
              <w:spacing w:line="276" w:lineRule="auto"/>
              <w:jc w:val="both"/>
              <w:rPr>
                <w:rFonts w:ascii="Calibri" w:hAnsi="Calibri"/>
              </w:rPr>
            </w:pPr>
          </w:p>
        </w:tc>
        <w:tc>
          <w:tcPr>
            <w:tcW w:w="2326" w:type="dxa"/>
          </w:tcPr>
          <w:p w14:paraId="7DE42B11" w14:textId="77777777" w:rsidR="00DC7D76" w:rsidRPr="000E6CC6" w:rsidRDefault="00DC7D76" w:rsidP="000E6CC6">
            <w:pPr>
              <w:tabs>
                <w:tab w:val="num" w:pos="720"/>
              </w:tabs>
              <w:spacing w:line="276" w:lineRule="auto"/>
              <w:jc w:val="both"/>
              <w:rPr>
                <w:rFonts w:ascii="Calibri" w:hAnsi="Calibri"/>
              </w:rPr>
            </w:pPr>
          </w:p>
        </w:tc>
        <w:tc>
          <w:tcPr>
            <w:tcW w:w="2322" w:type="dxa"/>
          </w:tcPr>
          <w:p w14:paraId="355539B1" w14:textId="77777777" w:rsidR="00DC7D76" w:rsidRPr="000E6CC6" w:rsidRDefault="00DC7D76" w:rsidP="000E6CC6">
            <w:pPr>
              <w:tabs>
                <w:tab w:val="num" w:pos="720"/>
              </w:tabs>
              <w:spacing w:line="276" w:lineRule="auto"/>
              <w:jc w:val="both"/>
              <w:rPr>
                <w:rFonts w:ascii="Calibri" w:hAnsi="Calibri"/>
              </w:rPr>
            </w:pPr>
          </w:p>
        </w:tc>
        <w:tc>
          <w:tcPr>
            <w:tcW w:w="2085" w:type="dxa"/>
          </w:tcPr>
          <w:p w14:paraId="2193015C" w14:textId="77777777" w:rsidR="00DC7D76" w:rsidRPr="000E6CC6" w:rsidRDefault="00DC7D76" w:rsidP="000E6CC6">
            <w:pPr>
              <w:tabs>
                <w:tab w:val="num" w:pos="720"/>
              </w:tabs>
              <w:spacing w:line="276" w:lineRule="auto"/>
              <w:jc w:val="both"/>
              <w:rPr>
                <w:rFonts w:ascii="Calibri" w:hAnsi="Calibri"/>
              </w:rPr>
            </w:pPr>
          </w:p>
        </w:tc>
      </w:tr>
    </w:tbl>
    <w:p w14:paraId="0A2A8702" w14:textId="77777777" w:rsidR="00DC7D76" w:rsidRPr="000E6CC6" w:rsidRDefault="00DC7D76" w:rsidP="00DC7D76">
      <w:pPr>
        <w:tabs>
          <w:tab w:val="left" w:pos="567"/>
          <w:tab w:val="right" w:leader="underscore" w:pos="9639"/>
        </w:tabs>
        <w:suppressAutoHyphens w:val="0"/>
        <w:spacing w:line="276" w:lineRule="auto"/>
        <w:ind w:left="567"/>
        <w:jc w:val="both"/>
        <w:rPr>
          <w:rFonts w:ascii="Calibri" w:hAnsi="Calibri"/>
        </w:rPr>
      </w:pPr>
    </w:p>
    <w:p w14:paraId="1C8A0FC7" w14:textId="77777777" w:rsidR="00DC7D76" w:rsidRPr="000E6CC6" w:rsidRDefault="00DC7D76" w:rsidP="00DC7D76">
      <w:pPr>
        <w:tabs>
          <w:tab w:val="left" w:pos="567"/>
          <w:tab w:val="right" w:leader="underscore" w:pos="9639"/>
        </w:tabs>
        <w:suppressAutoHyphens w:val="0"/>
        <w:spacing w:line="276" w:lineRule="auto"/>
        <w:ind w:left="567"/>
        <w:jc w:val="both"/>
        <w:rPr>
          <w:rFonts w:ascii="Calibri" w:hAnsi="Calibri"/>
        </w:rPr>
      </w:pPr>
      <w:r w:rsidRPr="000E6CC6">
        <w:rPr>
          <w:rFonts w:ascii="Calibri" w:hAnsi="Calibri"/>
        </w:rPr>
        <w:t>[</w:t>
      </w:r>
      <w:r w:rsidRPr="000E6CC6">
        <w:rPr>
          <w:rFonts w:ascii="Calibri" w:hAnsi="Calibri"/>
          <w:i/>
        </w:rPr>
        <w:t xml:space="preserve">compilare la tabella che segue in caso di </w:t>
      </w:r>
      <w:r w:rsidRPr="000E6CC6">
        <w:rPr>
          <w:rFonts w:ascii="Calibri" w:hAnsi="Calibri"/>
          <w:b/>
          <w:i/>
        </w:rPr>
        <w:t>società in accomandita semplice</w:t>
      </w:r>
      <w:r w:rsidRPr="000E6CC6">
        <w:rPr>
          <w:rFonts w:ascii="Calibri" w:hAnsi="Calibri"/>
          <w:i/>
        </w:rPr>
        <w:t>. Occorre indicare i dati dei soci e accomandatari e dei direttori tecnici</w:t>
      </w:r>
      <w:r w:rsidRPr="000E6CC6">
        <w:rPr>
          <w:rFonts w:ascii="Calibri" w:hAnsi="Calibri"/>
        </w:rP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8"/>
        <w:gridCol w:w="2267"/>
        <w:gridCol w:w="2261"/>
        <w:gridCol w:w="2032"/>
      </w:tblGrid>
      <w:tr w:rsidR="00DC7D76" w:rsidRPr="000E6CC6" w14:paraId="17A54939" w14:textId="77777777" w:rsidTr="000E6CC6">
        <w:tc>
          <w:tcPr>
            <w:tcW w:w="2401" w:type="dxa"/>
          </w:tcPr>
          <w:p w14:paraId="778BF3AC" w14:textId="77777777" w:rsidR="00DC7D76" w:rsidRPr="000E6CC6" w:rsidRDefault="00DC7D76" w:rsidP="000E6CC6">
            <w:pPr>
              <w:tabs>
                <w:tab w:val="num" w:pos="720"/>
              </w:tabs>
              <w:spacing w:line="276" w:lineRule="auto"/>
              <w:jc w:val="both"/>
              <w:rPr>
                <w:rFonts w:ascii="Calibri" w:hAnsi="Calibri"/>
                <w:b/>
              </w:rPr>
            </w:pPr>
            <w:r w:rsidRPr="000E6CC6">
              <w:rPr>
                <w:rFonts w:ascii="Calibri" w:hAnsi="Calibri"/>
                <w:b/>
              </w:rPr>
              <w:t>Nome e cognome</w:t>
            </w:r>
          </w:p>
        </w:tc>
        <w:tc>
          <w:tcPr>
            <w:tcW w:w="2326" w:type="dxa"/>
          </w:tcPr>
          <w:p w14:paraId="4F0FF808" w14:textId="77777777" w:rsidR="00DC7D76" w:rsidRPr="000E6CC6" w:rsidRDefault="00DC7D76" w:rsidP="000E6CC6">
            <w:pPr>
              <w:tabs>
                <w:tab w:val="num" w:pos="720"/>
              </w:tabs>
              <w:spacing w:line="276" w:lineRule="auto"/>
              <w:jc w:val="both"/>
              <w:rPr>
                <w:rFonts w:ascii="Calibri" w:hAnsi="Calibri"/>
                <w:b/>
              </w:rPr>
            </w:pPr>
            <w:r w:rsidRPr="000E6CC6">
              <w:rPr>
                <w:rFonts w:ascii="Calibri" w:hAnsi="Calibri"/>
                <w:b/>
              </w:rPr>
              <w:t>Data di nascita</w:t>
            </w:r>
          </w:p>
        </w:tc>
        <w:tc>
          <w:tcPr>
            <w:tcW w:w="2322" w:type="dxa"/>
          </w:tcPr>
          <w:p w14:paraId="32AB3023" w14:textId="77777777" w:rsidR="00DC7D76" w:rsidRPr="000E6CC6" w:rsidRDefault="00DC7D76" w:rsidP="000E6CC6">
            <w:pPr>
              <w:tabs>
                <w:tab w:val="num" w:pos="720"/>
              </w:tabs>
              <w:spacing w:line="276" w:lineRule="auto"/>
              <w:jc w:val="both"/>
              <w:rPr>
                <w:rFonts w:ascii="Calibri" w:hAnsi="Calibri"/>
                <w:b/>
              </w:rPr>
            </w:pPr>
            <w:r w:rsidRPr="000E6CC6">
              <w:rPr>
                <w:rFonts w:ascii="Calibri" w:hAnsi="Calibri"/>
                <w:b/>
              </w:rPr>
              <w:t>Codice fiscale</w:t>
            </w:r>
          </w:p>
        </w:tc>
        <w:tc>
          <w:tcPr>
            <w:tcW w:w="2085" w:type="dxa"/>
          </w:tcPr>
          <w:p w14:paraId="6C627166" w14:textId="77777777" w:rsidR="00DC7D76" w:rsidRPr="000E6CC6" w:rsidRDefault="00DC7D76" w:rsidP="000E6CC6">
            <w:pPr>
              <w:tabs>
                <w:tab w:val="num" w:pos="720"/>
              </w:tabs>
              <w:spacing w:line="276" w:lineRule="auto"/>
              <w:jc w:val="both"/>
              <w:rPr>
                <w:rFonts w:ascii="Calibri" w:hAnsi="Calibri"/>
                <w:b/>
              </w:rPr>
            </w:pPr>
            <w:r w:rsidRPr="000E6CC6">
              <w:rPr>
                <w:rFonts w:ascii="Calibri" w:hAnsi="Calibri"/>
                <w:b/>
              </w:rPr>
              <w:t>Carica</w:t>
            </w:r>
          </w:p>
        </w:tc>
      </w:tr>
      <w:tr w:rsidR="00DC7D76" w:rsidRPr="000E6CC6" w14:paraId="60C0A5C1" w14:textId="77777777" w:rsidTr="000E6CC6">
        <w:tc>
          <w:tcPr>
            <w:tcW w:w="2401" w:type="dxa"/>
          </w:tcPr>
          <w:p w14:paraId="3AF6CA3A" w14:textId="77777777" w:rsidR="00DC7D76" w:rsidRPr="000E6CC6" w:rsidRDefault="00DC7D76" w:rsidP="000E6CC6">
            <w:pPr>
              <w:tabs>
                <w:tab w:val="num" w:pos="720"/>
              </w:tabs>
              <w:spacing w:line="276" w:lineRule="auto"/>
              <w:jc w:val="both"/>
              <w:rPr>
                <w:rFonts w:ascii="Calibri" w:hAnsi="Calibri"/>
              </w:rPr>
            </w:pPr>
          </w:p>
        </w:tc>
        <w:tc>
          <w:tcPr>
            <w:tcW w:w="2326" w:type="dxa"/>
          </w:tcPr>
          <w:p w14:paraId="28B8E797" w14:textId="77777777" w:rsidR="00DC7D76" w:rsidRPr="000E6CC6" w:rsidRDefault="00DC7D76" w:rsidP="000E6CC6">
            <w:pPr>
              <w:tabs>
                <w:tab w:val="num" w:pos="720"/>
              </w:tabs>
              <w:spacing w:line="276" w:lineRule="auto"/>
              <w:jc w:val="both"/>
              <w:rPr>
                <w:rFonts w:ascii="Calibri" w:hAnsi="Calibri"/>
              </w:rPr>
            </w:pPr>
          </w:p>
        </w:tc>
        <w:tc>
          <w:tcPr>
            <w:tcW w:w="2322" w:type="dxa"/>
          </w:tcPr>
          <w:p w14:paraId="5899617F" w14:textId="77777777" w:rsidR="00DC7D76" w:rsidRPr="000E6CC6" w:rsidRDefault="00DC7D76" w:rsidP="000E6CC6">
            <w:pPr>
              <w:tabs>
                <w:tab w:val="num" w:pos="720"/>
              </w:tabs>
              <w:spacing w:line="276" w:lineRule="auto"/>
              <w:jc w:val="both"/>
              <w:rPr>
                <w:rFonts w:ascii="Calibri" w:hAnsi="Calibri"/>
              </w:rPr>
            </w:pPr>
          </w:p>
        </w:tc>
        <w:tc>
          <w:tcPr>
            <w:tcW w:w="2085" w:type="dxa"/>
          </w:tcPr>
          <w:p w14:paraId="0F3E3695" w14:textId="77777777" w:rsidR="00DC7D76" w:rsidRPr="000E6CC6" w:rsidRDefault="00DC7D76" w:rsidP="000E6CC6">
            <w:pPr>
              <w:tabs>
                <w:tab w:val="num" w:pos="720"/>
              </w:tabs>
              <w:spacing w:line="276" w:lineRule="auto"/>
              <w:jc w:val="both"/>
              <w:rPr>
                <w:rFonts w:ascii="Calibri" w:hAnsi="Calibri"/>
              </w:rPr>
            </w:pPr>
          </w:p>
        </w:tc>
      </w:tr>
      <w:tr w:rsidR="00DC7D76" w:rsidRPr="000E6CC6" w14:paraId="647F5F0E" w14:textId="77777777" w:rsidTr="000E6CC6">
        <w:tc>
          <w:tcPr>
            <w:tcW w:w="2401" w:type="dxa"/>
          </w:tcPr>
          <w:p w14:paraId="59A3BCB8" w14:textId="77777777" w:rsidR="00DC7D76" w:rsidRPr="000E6CC6" w:rsidRDefault="00DC7D76" w:rsidP="000E6CC6">
            <w:pPr>
              <w:tabs>
                <w:tab w:val="num" w:pos="720"/>
              </w:tabs>
              <w:spacing w:line="276" w:lineRule="auto"/>
              <w:jc w:val="both"/>
              <w:rPr>
                <w:rFonts w:ascii="Calibri" w:hAnsi="Calibri"/>
              </w:rPr>
            </w:pPr>
          </w:p>
        </w:tc>
        <w:tc>
          <w:tcPr>
            <w:tcW w:w="2326" w:type="dxa"/>
          </w:tcPr>
          <w:p w14:paraId="798BD65A" w14:textId="77777777" w:rsidR="00DC7D76" w:rsidRPr="000E6CC6" w:rsidRDefault="00DC7D76" w:rsidP="000E6CC6">
            <w:pPr>
              <w:tabs>
                <w:tab w:val="num" w:pos="720"/>
              </w:tabs>
              <w:spacing w:line="276" w:lineRule="auto"/>
              <w:jc w:val="both"/>
              <w:rPr>
                <w:rFonts w:ascii="Calibri" w:hAnsi="Calibri"/>
              </w:rPr>
            </w:pPr>
          </w:p>
        </w:tc>
        <w:tc>
          <w:tcPr>
            <w:tcW w:w="2322" w:type="dxa"/>
          </w:tcPr>
          <w:p w14:paraId="04AB3009" w14:textId="77777777" w:rsidR="00DC7D76" w:rsidRPr="000E6CC6" w:rsidRDefault="00DC7D76" w:rsidP="000E6CC6">
            <w:pPr>
              <w:tabs>
                <w:tab w:val="num" w:pos="720"/>
              </w:tabs>
              <w:spacing w:line="276" w:lineRule="auto"/>
              <w:jc w:val="both"/>
              <w:rPr>
                <w:rFonts w:ascii="Calibri" w:hAnsi="Calibri"/>
              </w:rPr>
            </w:pPr>
          </w:p>
        </w:tc>
        <w:tc>
          <w:tcPr>
            <w:tcW w:w="2085" w:type="dxa"/>
          </w:tcPr>
          <w:p w14:paraId="365E8E21" w14:textId="77777777" w:rsidR="00DC7D76" w:rsidRPr="000E6CC6" w:rsidRDefault="00DC7D76" w:rsidP="000E6CC6">
            <w:pPr>
              <w:tabs>
                <w:tab w:val="num" w:pos="720"/>
              </w:tabs>
              <w:spacing w:line="276" w:lineRule="auto"/>
              <w:jc w:val="both"/>
              <w:rPr>
                <w:rFonts w:ascii="Calibri" w:hAnsi="Calibri"/>
              </w:rPr>
            </w:pPr>
          </w:p>
        </w:tc>
      </w:tr>
      <w:tr w:rsidR="00DC7D76" w:rsidRPr="000E6CC6" w14:paraId="4E746A9A" w14:textId="77777777" w:rsidTr="000E6CC6">
        <w:tc>
          <w:tcPr>
            <w:tcW w:w="2401" w:type="dxa"/>
          </w:tcPr>
          <w:p w14:paraId="056E787A" w14:textId="77777777" w:rsidR="00DC7D76" w:rsidRPr="000E6CC6" w:rsidRDefault="00DC7D76" w:rsidP="000E6CC6">
            <w:pPr>
              <w:tabs>
                <w:tab w:val="num" w:pos="720"/>
              </w:tabs>
              <w:spacing w:line="276" w:lineRule="auto"/>
              <w:jc w:val="both"/>
              <w:rPr>
                <w:rFonts w:ascii="Calibri" w:hAnsi="Calibri"/>
              </w:rPr>
            </w:pPr>
          </w:p>
        </w:tc>
        <w:tc>
          <w:tcPr>
            <w:tcW w:w="2326" w:type="dxa"/>
          </w:tcPr>
          <w:p w14:paraId="7A10925F" w14:textId="77777777" w:rsidR="00DC7D76" w:rsidRPr="000E6CC6" w:rsidRDefault="00DC7D76" w:rsidP="000E6CC6">
            <w:pPr>
              <w:tabs>
                <w:tab w:val="num" w:pos="720"/>
              </w:tabs>
              <w:spacing w:line="276" w:lineRule="auto"/>
              <w:jc w:val="both"/>
              <w:rPr>
                <w:rFonts w:ascii="Calibri" w:hAnsi="Calibri"/>
              </w:rPr>
            </w:pPr>
          </w:p>
        </w:tc>
        <w:tc>
          <w:tcPr>
            <w:tcW w:w="2322" w:type="dxa"/>
          </w:tcPr>
          <w:p w14:paraId="68CC2D3C" w14:textId="77777777" w:rsidR="00DC7D76" w:rsidRPr="000E6CC6" w:rsidRDefault="00DC7D76" w:rsidP="000E6CC6">
            <w:pPr>
              <w:tabs>
                <w:tab w:val="num" w:pos="720"/>
              </w:tabs>
              <w:spacing w:line="276" w:lineRule="auto"/>
              <w:jc w:val="both"/>
              <w:rPr>
                <w:rFonts w:ascii="Calibri" w:hAnsi="Calibri"/>
              </w:rPr>
            </w:pPr>
          </w:p>
        </w:tc>
        <w:tc>
          <w:tcPr>
            <w:tcW w:w="2085" w:type="dxa"/>
          </w:tcPr>
          <w:p w14:paraId="7BF05832" w14:textId="77777777" w:rsidR="00DC7D76" w:rsidRPr="000E6CC6" w:rsidRDefault="00DC7D76" w:rsidP="000E6CC6">
            <w:pPr>
              <w:tabs>
                <w:tab w:val="num" w:pos="720"/>
              </w:tabs>
              <w:spacing w:line="276" w:lineRule="auto"/>
              <w:jc w:val="both"/>
              <w:rPr>
                <w:rFonts w:ascii="Calibri" w:hAnsi="Calibri"/>
              </w:rPr>
            </w:pPr>
          </w:p>
        </w:tc>
      </w:tr>
      <w:tr w:rsidR="00DC7D76" w:rsidRPr="000E6CC6" w14:paraId="7E8C1852" w14:textId="77777777" w:rsidTr="000E6CC6">
        <w:tc>
          <w:tcPr>
            <w:tcW w:w="2401" w:type="dxa"/>
          </w:tcPr>
          <w:p w14:paraId="632A7A46" w14:textId="77777777" w:rsidR="00DC7D76" w:rsidRPr="000E6CC6" w:rsidRDefault="00DC7D76" w:rsidP="000E6CC6">
            <w:pPr>
              <w:tabs>
                <w:tab w:val="num" w:pos="720"/>
              </w:tabs>
              <w:spacing w:line="276" w:lineRule="auto"/>
              <w:jc w:val="both"/>
              <w:rPr>
                <w:rFonts w:ascii="Calibri" w:hAnsi="Calibri"/>
              </w:rPr>
            </w:pPr>
          </w:p>
        </w:tc>
        <w:tc>
          <w:tcPr>
            <w:tcW w:w="2326" w:type="dxa"/>
          </w:tcPr>
          <w:p w14:paraId="6FA1B195" w14:textId="77777777" w:rsidR="00DC7D76" w:rsidRPr="000E6CC6" w:rsidRDefault="00DC7D76" w:rsidP="000E6CC6">
            <w:pPr>
              <w:tabs>
                <w:tab w:val="num" w:pos="720"/>
              </w:tabs>
              <w:spacing w:line="276" w:lineRule="auto"/>
              <w:jc w:val="both"/>
              <w:rPr>
                <w:rFonts w:ascii="Calibri" w:hAnsi="Calibri"/>
              </w:rPr>
            </w:pPr>
          </w:p>
        </w:tc>
        <w:tc>
          <w:tcPr>
            <w:tcW w:w="2322" w:type="dxa"/>
          </w:tcPr>
          <w:p w14:paraId="29269F63" w14:textId="77777777" w:rsidR="00DC7D76" w:rsidRPr="000E6CC6" w:rsidRDefault="00DC7D76" w:rsidP="000E6CC6">
            <w:pPr>
              <w:tabs>
                <w:tab w:val="num" w:pos="720"/>
              </w:tabs>
              <w:spacing w:line="276" w:lineRule="auto"/>
              <w:jc w:val="both"/>
              <w:rPr>
                <w:rFonts w:ascii="Calibri" w:hAnsi="Calibri"/>
              </w:rPr>
            </w:pPr>
          </w:p>
        </w:tc>
        <w:tc>
          <w:tcPr>
            <w:tcW w:w="2085" w:type="dxa"/>
          </w:tcPr>
          <w:p w14:paraId="49BD4EFD" w14:textId="77777777" w:rsidR="00DC7D76" w:rsidRPr="000E6CC6" w:rsidRDefault="00DC7D76" w:rsidP="000E6CC6">
            <w:pPr>
              <w:tabs>
                <w:tab w:val="num" w:pos="720"/>
              </w:tabs>
              <w:spacing w:line="276" w:lineRule="auto"/>
              <w:jc w:val="both"/>
              <w:rPr>
                <w:rFonts w:ascii="Calibri" w:hAnsi="Calibri"/>
              </w:rPr>
            </w:pPr>
          </w:p>
        </w:tc>
      </w:tr>
      <w:tr w:rsidR="00DC7D76" w:rsidRPr="000E6CC6" w14:paraId="4C2E24BC" w14:textId="77777777" w:rsidTr="000E6CC6">
        <w:tc>
          <w:tcPr>
            <w:tcW w:w="2401" w:type="dxa"/>
          </w:tcPr>
          <w:p w14:paraId="5F8E0EE1" w14:textId="77777777" w:rsidR="00DC7D76" w:rsidRPr="000E6CC6" w:rsidRDefault="00DC7D76" w:rsidP="000E6CC6">
            <w:pPr>
              <w:tabs>
                <w:tab w:val="num" w:pos="720"/>
              </w:tabs>
              <w:spacing w:line="276" w:lineRule="auto"/>
              <w:jc w:val="both"/>
              <w:rPr>
                <w:rFonts w:ascii="Calibri" w:hAnsi="Calibri"/>
              </w:rPr>
            </w:pPr>
          </w:p>
        </w:tc>
        <w:tc>
          <w:tcPr>
            <w:tcW w:w="2326" w:type="dxa"/>
          </w:tcPr>
          <w:p w14:paraId="67DDA8C6" w14:textId="77777777" w:rsidR="00DC7D76" w:rsidRPr="000E6CC6" w:rsidRDefault="00DC7D76" w:rsidP="000E6CC6">
            <w:pPr>
              <w:tabs>
                <w:tab w:val="num" w:pos="720"/>
              </w:tabs>
              <w:spacing w:line="276" w:lineRule="auto"/>
              <w:jc w:val="both"/>
              <w:rPr>
                <w:rFonts w:ascii="Calibri" w:hAnsi="Calibri"/>
              </w:rPr>
            </w:pPr>
          </w:p>
        </w:tc>
        <w:tc>
          <w:tcPr>
            <w:tcW w:w="2322" w:type="dxa"/>
          </w:tcPr>
          <w:p w14:paraId="3DA0A85E" w14:textId="77777777" w:rsidR="00DC7D76" w:rsidRPr="000E6CC6" w:rsidRDefault="00DC7D76" w:rsidP="000E6CC6">
            <w:pPr>
              <w:tabs>
                <w:tab w:val="num" w:pos="720"/>
              </w:tabs>
              <w:spacing w:line="276" w:lineRule="auto"/>
              <w:jc w:val="both"/>
              <w:rPr>
                <w:rFonts w:ascii="Calibri" w:hAnsi="Calibri"/>
              </w:rPr>
            </w:pPr>
          </w:p>
        </w:tc>
        <w:tc>
          <w:tcPr>
            <w:tcW w:w="2085" w:type="dxa"/>
          </w:tcPr>
          <w:p w14:paraId="57680254" w14:textId="77777777" w:rsidR="00DC7D76" w:rsidRPr="000E6CC6" w:rsidRDefault="00DC7D76" w:rsidP="000E6CC6">
            <w:pPr>
              <w:tabs>
                <w:tab w:val="num" w:pos="720"/>
              </w:tabs>
              <w:spacing w:line="276" w:lineRule="auto"/>
              <w:jc w:val="both"/>
              <w:rPr>
                <w:rFonts w:ascii="Calibri" w:hAnsi="Calibri"/>
              </w:rPr>
            </w:pPr>
          </w:p>
        </w:tc>
      </w:tr>
    </w:tbl>
    <w:p w14:paraId="2144206F" w14:textId="77777777" w:rsidR="00DC7D76" w:rsidRPr="000E6CC6" w:rsidRDefault="00DC7D76" w:rsidP="00DC7D76">
      <w:pPr>
        <w:tabs>
          <w:tab w:val="left" w:pos="567"/>
          <w:tab w:val="right" w:leader="underscore" w:pos="9639"/>
        </w:tabs>
        <w:suppressAutoHyphens w:val="0"/>
        <w:spacing w:line="276" w:lineRule="auto"/>
        <w:ind w:left="567"/>
        <w:jc w:val="both"/>
        <w:rPr>
          <w:rFonts w:ascii="Calibri" w:hAnsi="Calibri"/>
        </w:rPr>
      </w:pPr>
    </w:p>
    <w:p w14:paraId="4D9CF786" w14:textId="77777777" w:rsidR="00DC7D76" w:rsidRPr="000E6CC6" w:rsidRDefault="00DC7D76" w:rsidP="00DC7D76">
      <w:pPr>
        <w:tabs>
          <w:tab w:val="left" w:pos="567"/>
          <w:tab w:val="right" w:leader="underscore" w:pos="9639"/>
        </w:tabs>
        <w:suppressAutoHyphens w:val="0"/>
        <w:spacing w:line="276" w:lineRule="auto"/>
        <w:ind w:left="567"/>
        <w:jc w:val="both"/>
        <w:rPr>
          <w:rFonts w:ascii="Calibri" w:hAnsi="Calibri"/>
          <w:i/>
        </w:rPr>
      </w:pPr>
      <w:r w:rsidRPr="000E6CC6">
        <w:rPr>
          <w:rFonts w:ascii="Calibri" w:hAnsi="Calibri"/>
        </w:rPr>
        <w:t>[</w:t>
      </w:r>
      <w:r w:rsidRPr="000E6CC6">
        <w:rPr>
          <w:rFonts w:ascii="Calibri" w:hAnsi="Calibri"/>
          <w:i/>
        </w:rPr>
        <w:t xml:space="preserve">compilare la tabella che segue in caso di </w:t>
      </w:r>
      <w:r w:rsidRPr="000E6CC6">
        <w:rPr>
          <w:rFonts w:ascii="Calibri" w:hAnsi="Calibri"/>
          <w:b/>
          <w:i/>
        </w:rPr>
        <w:t>altro tipo di società o consorzio</w:t>
      </w:r>
      <w:r w:rsidRPr="000E6CC6">
        <w:rPr>
          <w:rFonts w:ascii="Calibri" w:hAnsi="Calibri"/>
          <w:i/>
        </w:rPr>
        <w:t xml:space="preserve">. Occorre indicare i dati </w:t>
      </w:r>
    </w:p>
    <w:p w14:paraId="19D0A82C" w14:textId="77777777" w:rsidR="00DC7D76" w:rsidRPr="000E6CC6" w:rsidRDefault="00DC7D76" w:rsidP="00DC7D76">
      <w:pPr>
        <w:tabs>
          <w:tab w:val="left" w:pos="567"/>
          <w:tab w:val="right" w:leader="underscore" w:pos="9639"/>
        </w:tabs>
        <w:suppressAutoHyphens w:val="0"/>
        <w:spacing w:line="276" w:lineRule="auto"/>
        <w:ind w:left="567"/>
        <w:jc w:val="both"/>
        <w:rPr>
          <w:rFonts w:ascii="Calibri" w:hAnsi="Calibri"/>
          <w:i/>
        </w:rPr>
      </w:pPr>
      <w:r w:rsidRPr="000E6CC6">
        <w:rPr>
          <w:rFonts w:ascii="Calibri" w:hAnsi="Calibri"/>
          <w:i/>
        </w:rPr>
        <w:t xml:space="preserve">(i) dei membri (a) del consiglio di amministrazione cui sia stata conferita la legale rappresentanza, (b) degli organi con poteri di direzione o (c) degli organi con poteri di vigilanza, </w:t>
      </w:r>
    </w:p>
    <w:p w14:paraId="74D06750" w14:textId="77777777" w:rsidR="00DC7D76" w:rsidRPr="000E6CC6" w:rsidRDefault="00DC7D76" w:rsidP="00DC7D76">
      <w:pPr>
        <w:tabs>
          <w:tab w:val="left" w:pos="567"/>
          <w:tab w:val="right" w:leader="underscore" w:pos="9639"/>
        </w:tabs>
        <w:suppressAutoHyphens w:val="0"/>
        <w:spacing w:line="276" w:lineRule="auto"/>
        <w:ind w:left="567"/>
        <w:jc w:val="both"/>
        <w:rPr>
          <w:rFonts w:ascii="Calibri" w:hAnsi="Calibri"/>
          <w:i/>
        </w:rPr>
      </w:pPr>
      <w:r w:rsidRPr="000E6CC6">
        <w:rPr>
          <w:rFonts w:ascii="Calibri" w:hAnsi="Calibri"/>
          <w:i/>
        </w:rPr>
        <w:t xml:space="preserve">(ii) dei soggetti muniti di poteri di rappresentanza, di direzione o di controllo, </w:t>
      </w:r>
    </w:p>
    <w:p w14:paraId="7A186544" w14:textId="77777777" w:rsidR="00DC7D76" w:rsidRPr="000E6CC6" w:rsidRDefault="00DC7D76" w:rsidP="00DC7D76">
      <w:pPr>
        <w:tabs>
          <w:tab w:val="left" w:pos="567"/>
          <w:tab w:val="right" w:leader="underscore" w:pos="9639"/>
        </w:tabs>
        <w:suppressAutoHyphens w:val="0"/>
        <w:spacing w:line="276" w:lineRule="auto"/>
        <w:ind w:left="567"/>
        <w:jc w:val="both"/>
        <w:rPr>
          <w:rFonts w:ascii="Calibri" w:hAnsi="Calibri"/>
          <w:i/>
        </w:rPr>
      </w:pPr>
      <w:r w:rsidRPr="000E6CC6">
        <w:rPr>
          <w:rFonts w:ascii="Calibri" w:hAnsi="Calibri"/>
          <w:i/>
        </w:rPr>
        <w:t>(iii) del socio unico persona fisica, ovvero del socio di maggioranza in caso di società con un numero di soci pari o inferiore a quattro;</w:t>
      </w:r>
    </w:p>
    <w:p w14:paraId="14F1CFA0" w14:textId="77777777" w:rsidR="00DC7D76" w:rsidRPr="000E6CC6" w:rsidRDefault="00DC7D76" w:rsidP="00DC7D76">
      <w:pPr>
        <w:tabs>
          <w:tab w:val="left" w:pos="567"/>
          <w:tab w:val="right" w:leader="underscore" w:pos="9639"/>
        </w:tabs>
        <w:suppressAutoHyphens w:val="0"/>
        <w:spacing w:line="276" w:lineRule="auto"/>
        <w:ind w:left="567"/>
        <w:jc w:val="both"/>
        <w:rPr>
          <w:rFonts w:ascii="Calibri" w:hAnsi="Calibri"/>
        </w:rPr>
      </w:pPr>
      <w:r w:rsidRPr="000E6CC6">
        <w:rPr>
          <w:rFonts w:ascii="Calibri" w:hAnsi="Calibri"/>
          <w:i/>
        </w:rPr>
        <w:t>(iv) dei direttori tecnici</w:t>
      </w:r>
      <w:r w:rsidRPr="000E6CC6">
        <w:rPr>
          <w:rFonts w:ascii="Calibri" w:hAnsi="Calibri"/>
        </w:rP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8"/>
        <w:gridCol w:w="2267"/>
        <w:gridCol w:w="2261"/>
        <w:gridCol w:w="2032"/>
      </w:tblGrid>
      <w:tr w:rsidR="00DC7D76" w:rsidRPr="000E6CC6" w14:paraId="5C098AFB" w14:textId="77777777" w:rsidTr="000E6CC6">
        <w:tc>
          <w:tcPr>
            <w:tcW w:w="2401" w:type="dxa"/>
          </w:tcPr>
          <w:p w14:paraId="1BB6F296" w14:textId="77777777" w:rsidR="00DC7D76" w:rsidRPr="000E6CC6" w:rsidRDefault="00DC7D76" w:rsidP="000E6CC6">
            <w:pPr>
              <w:tabs>
                <w:tab w:val="num" w:pos="720"/>
              </w:tabs>
              <w:spacing w:line="276" w:lineRule="auto"/>
              <w:jc w:val="both"/>
              <w:rPr>
                <w:rFonts w:ascii="Calibri" w:hAnsi="Calibri"/>
                <w:b/>
              </w:rPr>
            </w:pPr>
            <w:r w:rsidRPr="000E6CC6">
              <w:rPr>
                <w:rFonts w:ascii="Calibri" w:hAnsi="Calibri"/>
                <w:b/>
              </w:rPr>
              <w:t>Nome e cognome</w:t>
            </w:r>
          </w:p>
        </w:tc>
        <w:tc>
          <w:tcPr>
            <w:tcW w:w="2326" w:type="dxa"/>
          </w:tcPr>
          <w:p w14:paraId="54852694" w14:textId="77777777" w:rsidR="00DC7D76" w:rsidRPr="000E6CC6" w:rsidRDefault="00DC7D76" w:rsidP="000E6CC6">
            <w:pPr>
              <w:tabs>
                <w:tab w:val="num" w:pos="720"/>
              </w:tabs>
              <w:spacing w:line="276" w:lineRule="auto"/>
              <w:jc w:val="both"/>
              <w:rPr>
                <w:rFonts w:ascii="Calibri" w:hAnsi="Calibri"/>
                <w:b/>
              </w:rPr>
            </w:pPr>
            <w:r w:rsidRPr="000E6CC6">
              <w:rPr>
                <w:rFonts w:ascii="Calibri" w:hAnsi="Calibri"/>
                <w:b/>
              </w:rPr>
              <w:t>Data di nascita</w:t>
            </w:r>
          </w:p>
        </w:tc>
        <w:tc>
          <w:tcPr>
            <w:tcW w:w="2322" w:type="dxa"/>
          </w:tcPr>
          <w:p w14:paraId="1325DD8D" w14:textId="77777777" w:rsidR="00DC7D76" w:rsidRPr="000E6CC6" w:rsidRDefault="00DC7D76" w:rsidP="000E6CC6">
            <w:pPr>
              <w:tabs>
                <w:tab w:val="num" w:pos="720"/>
              </w:tabs>
              <w:spacing w:line="276" w:lineRule="auto"/>
              <w:jc w:val="both"/>
              <w:rPr>
                <w:rFonts w:ascii="Calibri" w:hAnsi="Calibri"/>
                <w:b/>
              </w:rPr>
            </w:pPr>
            <w:r w:rsidRPr="000E6CC6">
              <w:rPr>
                <w:rFonts w:ascii="Calibri" w:hAnsi="Calibri"/>
                <w:b/>
              </w:rPr>
              <w:t>Codice fiscale</w:t>
            </w:r>
          </w:p>
        </w:tc>
        <w:tc>
          <w:tcPr>
            <w:tcW w:w="2085" w:type="dxa"/>
          </w:tcPr>
          <w:p w14:paraId="2EB11F46" w14:textId="77777777" w:rsidR="00DC7D76" w:rsidRPr="000E6CC6" w:rsidRDefault="00DC7D76" w:rsidP="000E6CC6">
            <w:pPr>
              <w:tabs>
                <w:tab w:val="num" w:pos="720"/>
              </w:tabs>
              <w:spacing w:line="276" w:lineRule="auto"/>
              <w:jc w:val="both"/>
              <w:rPr>
                <w:rFonts w:ascii="Calibri" w:hAnsi="Calibri"/>
                <w:b/>
              </w:rPr>
            </w:pPr>
            <w:r w:rsidRPr="000E6CC6">
              <w:rPr>
                <w:rFonts w:ascii="Calibri" w:hAnsi="Calibri"/>
                <w:b/>
              </w:rPr>
              <w:t>Carica</w:t>
            </w:r>
          </w:p>
        </w:tc>
      </w:tr>
      <w:tr w:rsidR="00DC7D76" w:rsidRPr="000E6CC6" w14:paraId="3C398BDC" w14:textId="77777777" w:rsidTr="000E6CC6">
        <w:tc>
          <w:tcPr>
            <w:tcW w:w="2401" w:type="dxa"/>
          </w:tcPr>
          <w:p w14:paraId="7525B51E" w14:textId="77777777" w:rsidR="00DC7D76" w:rsidRPr="000E6CC6" w:rsidRDefault="00DC7D76" w:rsidP="000E6CC6">
            <w:pPr>
              <w:tabs>
                <w:tab w:val="num" w:pos="720"/>
              </w:tabs>
              <w:spacing w:line="276" w:lineRule="auto"/>
              <w:jc w:val="both"/>
              <w:rPr>
                <w:rFonts w:ascii="Calibri" w:hAnsi="Calibri"/>
              </w:rPr>
            </w:pPr>
          </w:p>
        </w:tc>
        <w:tc>
          <w:tcPr>
            <w:tcW w:w="2326" w:type="dxa"/>
          </w:tcPr>
          <w:p w14:paraId="42A23C5B" w14:textId="77777777" w:rsidR="00DC7D76" w:rsidRPr="000E6CC6" w:rsidRDefault="00DC7D76" w:rsidP="000E6CC6">
            <w:pPr>
              <w:tabs>
                <w:tab w:val="num" w:pos="720"/>
              </w:tabs>
              <w:spacing w:line="276" w:lineRule="auto"/>
              <w:jc w:val="both"/>
              <w:rPr>
                <w:rFonts w:ascii="Calibri" w:hAnsi="Calibri"/>
              </w:rPr>
            </w:pPr>
          </w:p>
        </w:tc>
        <w:tc>
          <w:tcPr>
            <w:tcW w:w="2322" w:type="dxa"/>
          </w:tcPr>
          <w:p w14:paraId="64F23DA8" w14:textId="77777777" w:rsidR="00DC7D76" w:rsidRPr="000E6CC6" w:rsidRDefault="00DC7D76" w:rsidP="000E6CC6">
            <w:pPr>
              <w:tabs>
                <w:tab w:val="num" w:pos="720"/>
              </w:tabs>
              <w:spacing w:line="276" w:lineRule="auto"/>
              <w:jc w:val="both"/>
              <w:rPr>
                <w:rFonts w:ascii="Calibri" w:hAnsi="Calibri"/>
              </w:rPr>
            </w:pPr>
          </w:p>
        </w:tc>
        <w:tc>
          <w:tcPr>
            <w:tcW w:w="2085" w:type="dxa"/>
          </w:tcPr>
          <w:p w14:paraId="3C3444A0" w14:textId="77777777" w:rsidR="00DC7D76" w:rsidRPr="000E6CC6" w:rsidRDefault="00DC7D76" w:rsidP="000E6CC6">
            <w:pPr>
              <w:tabs>
                <w:tab w:val="num" w:pos="720"/>
              </w:tabs>
              <w:spacing w:line="276" w:lineRule="auto"/>
              <w:jc w:val="both"/>
              <w:rPr>
                <w:rFonts w:ascii="Calibri" w:hAnsi="Calibri"/>
              </w:rPr>
            </w:pPr>
          </w:p>
        </w:tc>
      </w:tr>
      <w:tr w:rsidR="00DC7D76" w:rsidRPr="000E6CC6" w14:paraId="341FCFCF" w14:textId="77777777" w:rsidTr="000E6CC6">
        <w:tc>
          <w:tcPr>
            <w:tcW w:w="2401" w:type="dxa"/>
          </w:tcPr>
          <w:p w14:paraId="06B759AE" w14:textId="77777777" w:rsidR="00DC7D76" w:rsidRPr="000E6CC6" w:rsidRDefault="00DC7D76" w:rsidP="000E6CC6">
            <w:pPr>
              <w:tabs>
                <w:tab w:val="num" w:pos="720"/>
              </w:tabs>
              <w:spacing w:line="276" w:lineRule="auto"/>
              <w:jc w:val="both"/>
              <w:rPr>
                <w:rFonts w:ascii="Calibri" w:hAnsi="Calibri"/>
              </w:rPr>
            </w:pPr>
          </w:p>
        </w:tc>
        <w:tc>
          <w:tcPr>
            <w:tcW w:w="2326" w:type="dxa"/>
          </w:tcPr>
          <w:p w14:paraId="42F82B1F" w14:textId="77777777" w:rsidR="00DC7D76" w:rsidRPr="000E6CC6" w:rsidRDefault="00DC7D76" w:rsidP="000E6CC6">
            <w:pPr>
              <w:tabs>
                <w:tab w:val="num" w:pos="720"/>
              </w:tabs>
              <w:spacing w:line="276" w:lineRule="auto"/>
              <w:jc w:val="both"/>
              <w:rPr>
                <w:rFonts w:ascii="Calibri" w:hAnsi="Calibri"/>
              </w:rPr>
            </w:pPr>
          </w:p>
        </w:tc>
        <w:tc>
          <w:tcPr>
            <w:tcW w:w="2322" w:type="dxa"/>
          </w:tcPr>
          <w:p w14:paraId="459B25F8" w14:textId="77777777" w:rsidR="00DC7D76" w:rsidRPr="000E6CC6" w:rsidRDefault="00DC7D76" w:rsidP="000E6CC6">
            <w:pPr>
              <w:tabs>
                <w:tab w:val="num" w:pos="720"/>
              </w:tabs>
              <w:spacing w:line="276" w:lineRule="auto"/>
              <w:jc w:val="both"/>
              <w:rPr>
                <w:rFonts w:ascii="Calibri" w:hAnsi="Calibri"/>
              </w:rPr>
            </w:pPr>
          </w:p>
        </w:tc>
        <w:tc>
          <w:tcPr>
            <w:tcW w:w="2085" w:type="dxa"/>
          </w:tcPr>
          <w:p w14:paraId="6C0C6F89" w14:textId="77777777" w:rsidR="00DC7D76" w:rsidRPr="000E6CC6" w:rsidRDefault="00DC7D76" w:rsidP="000E6CC6">
            <w:pPr>
              <w:tabs>
                <w:tab w:val="num" w:pos="720"/>
              </w:tabs>
              <w:spacing w:line="276" w:lineRule="auto"/>
              <w:jc w:val="both"/>
              <w:rPr>
                <w:rFonts w:ascii="Calibri" w:hAnsi="Calibri"/>
              </w:rPr>
            </w:pPr>
          </w:p>
        </w:tc>
      </w:tr>
      <w:tr w:rsidR="00DC7D76" w:rsidRPr="000E6CC6" w14:paraId="7BA34733" w14:textId="77777777" w:rsidTr="000E6CC6">
        <w:tc>
          <w:tcPr>
            <w:tcW w:w="2401" w:type="dxa"/>
          </w:tcPr>
          <w:p w14:paraId="4374078C" w14:textId="77777777" w:rsidR="00DC7D76" w:rsidRPr="000E6CC6" w:rsidRDefault="00DC7D76" w:rsidP="000E6CC6">
            <w:pPr>
              <w:tabs>
                <w:tab w:val="num" w:pos="720"/>
              </w:tabs>
              <w:spacing w:line="276" w:lineRule="auto"/>
              <w:jc w:val="both"/>
              <w:rPr>
                <w:rFonts w:ascii="Calibri" w:hAnsi="Calibri"/>
              </w:rPr>
            </w:pPr>
          </w:p>
        </w:tc>
        <w:tc>
          <w:tcPr>
            <w:tcW w:w="2326" w:type="dxa"/>
          </w:tcPr>
          <w:p w14:paraId="55526D69" w14:textId="77777777" w:rsidR="00DC7D76" w:rsidRPr="000E6CC6" w:rsidRDefault="00DC7D76" w:rsidP="000E6CC6">
            <w:pPr>
              <w:tabs>
                <w:tab w:val="num" w:pos="720"/>
              </w:tabs>
              <w:spacing w:line="276" w:lineRule="auto"/>
              <w:jc w:val="both"/>
              <w:rPr>
                <w:rFonts w:ascii="Calibri" w:hAnsi="Calibri"/>
              </w:rPr>
            </w:pPr>
          </w:p>
        </w:tc>
        <w:tc>
          <w:tcPr>
            <w:tcW w:w="2322" w:type="dxa"/>
          </w:tcPr>
          <w:p w14:paraId="563C3008" w14:textId="77777777" w:rsidR="00DC7D76" w:rsidRPr="000E6CC6" w:rsidRDefault="00DC7D76" w:rsidP="000E6CC6">
            <w:pPr>
              <w:tabs>
                <w:tab w:val="num" w:pos="720"/>
              </w:tabs>
              <w:spacing w:line="276" w:lineRule="auto"/>
              <w:jc w:val="both"/>
              <w:rPr>
                <w:rFonts w:ascii="Calibri" w:hAnsi="Calibri"/>
              </w:rPr>
            </w:pPr>
          </w:p>
        </w:tc>
        <w:tc>
          <w:tcPr>
            <w:tcW w:w="2085" w:type="dxa"/>
          </w:tcPr>
          <w:p w14:paraId="5E0B8968" w14:textId="77777777" w:rsidR="00DC7D76" w:rsidRPr="000E6CC6" w:rsidRDefault="00DC7D76" w:rsidP="000E6CC6">
            <w:pPr>
              <w:tabs>
                <w:tab w:val="num" w:pos="720"/>
              </w:tabs>
              <w:spacing w:line="276" w:lineRule="auto"/>
              <w:jc w:val="both"/>
              <w:rPr>
                <w:rFonts w:ascii="Calibri" w:hAnsi="Calibri"/>
              </w:rPr>
            </w:pPr>
          </w:p>
        </w:tc>
      </w:tr>
      <w:tr w:rsidR="00DC7D76" w:rsidRPr="000E6CC6" w14:paraId="7AD3E167" w14:textId="77777777" w:rsidTr="000E6CC6">
        <w:tc>
          <w:tcPr>
            <w:tcW w:w="2401" w:type="dxa"/>
          </w:tcPr>
          <w:p w14:paraId="41EF695C" w14:textId="77777777" w:rsidR="00DC7D76" w:rsidRPr="000E6CC6" w:rsidRDefault="00DC7D76" w:rsidP="000E6CC6">
            <w:pPr>
              <w:tabs>
                <w:tab w:val="num" w:pos="720"/>
              </w:tabs>
              <w:spacing w:line="276" w:lineRule="auto"/>
              <w:jc w:val="both"/>
              <w:rPr>
                <w:rFonts w:ascii="Calibri" w:hAnsi="Calibri"/>
              </w:rPr>
            </w:pPr>
          </w:p>
        </w:tc>
        <w:tc>
          <w:tcPr>
            <w:tcW w:w="2326" w:type="dxa"/>
          </w:tcPr>
          <w:p w14:paraId="18A9D5C0" w14:textId="77777777" w:rsidR="00DC7D76" w:rsidRPr="000E6CC6" w:rsidRDefault="00DC7D76" w:rsidP="000E6CC6">
            <w:pPr>
              <w:tabs>
                <w:tab w:val="num" w:pos="720"/>
              </w:tabs>
              <w:spacing w:line="276" w:lineRule="auto"/>
              <w:jc w:val="both"/>
              <w:rPr>
                <w:rFonts w:ascii="Calibri" w:hAnsi="Calibri"/>
              </w:rPr>
            </w:pPr>
          </w:p>
        </w:tc>
        <w:tc>
          <w:tcPr>
            <w:tcW w:w="2322" w:type="dxa"/>
          </w:tcPr>
          <w:p w14:paraId="4679ECBC" w14:textId="77777777" w:rsidR="00DC7D76" w:rsidRPr="000E6CC6" w:rsidRDefault="00DC7D76" w:rsidP="000E6CC6">
            <w:pPr>
              <w:tabs>
                <w:tab w:val="num" w:pos="720"/>
              </w:tabs>
              <w:spacing w:line="276" w:lineRule="auto"/>
              <w:jc w:val="both"/>
              <w:rPr>
                <w:rFonts w:ascii="Calibri" w:hAnsi="Calibri"/>
              </w:rPr>
            </w:pPr>
          </w:p>
        </w:tc>
        <w:tc>
          <w:tcPr>
            <w:tcW w:w="2085" w:type="dxa"/>
          </w:tcPr>
          <w:p w14:paraId="4E7BB4CC" w14:textId="77777777" w:rsidR="00DC7D76" w:rsidRPr="000E6CC6" w:rsidRDefault="00DC7D76" w:rsidP="000E6CC6">
            <w:pPr>
              <w:tabs>
                <w:tab w:val="num" w:pos="720"/>
              </w:tabs>
              <w:spacing w:line="276" w:lineRule="auto"/>
              <w:jc w:val="both"/>
              <w:rPr>
                <w:rFonts w:ascii="Calibri" w:hAnsi="Calibri"/>
              </w:rPr>
            </w:pPr>
          </w:p>
        </w:tc>
      </w:tr>
    </w:tbl>
    <w:p w14:paraId="2D7B30D1" w14:textId="77777777" w:rsidR="00DC7D76" w:rsidRPr="000E6CC6" w:rsidRDefault="00DC7D76" w:rsidP="00DC7D76">
      <w:pPr>
        <w:tabs>
          <w:tab w:val="left" w:pos="567"/>
          <w:tab w:val="right" w:leader="underscore" w:pos="9639"/>
        </w:tabs>
        <w:suppressAutoHyphens w:val="0"/>
        <w:spacing w:line="276" w:lineRule="auto"/>
        <w:ind w:left="567"/>
        <w:jc w:val="both"/>
        <w:rPr>
          <w:rFonts w:ascii="Calibri" w:hAnsi="Calibri"/>
        </w:rPr>
      </w:pPr>
    </w:p>
    <w:p w14:paraId="6A0C9A44" w14:textId="77777777" w:rsidR="00DC7D76" w:rsidRPr="000E6CC6" w:rsidRDefault="00DC7D76" w:rsidP="00DC7D76">
      <w:pPr>
        <w:numPr>
          <w:ilvl w:val="0"/>
          <w:numId w:val="6"/>
        </w:numPr>
        <w:tabs>
          <w:tab w:val="left" w:pos="567"/>
          <w:tab w:val="right" w:leader="underscore" w:pos="9639"/>
        </w:tabs>
        <w:suppressAutoHyphens w:val="0"/>
        <w:spacing w:line="276" w:lineRule="auto"/>
        <w:ind w:left="567" w:hanging="567"/>
        <w:jc w:val="both"/>
        <w:rPr>
          <w:rFonts w:ascii="Calibri" w:hAnsi="Calibri"/>
        </w:rPr>
      </w:pPr>
      <w:r w:rsidRPr="000E6CC6">
        <w:rPr>
          <w:rFonts w:ascii="Calibri" w:hAnsi="Calibri"/>
        </w:rPr>
        <w:t>[</w:t>
      </w:r>
      <w:r w:rsidRPr="000E6CC6">
        <w:rPr>
          <w:rFonts w:ascii="Calibri" w:hAnsi="Calibri"/>
          <w:i/>
        </w:rPr>
        <w:t>se non ricorrente il caso, barrare la presente dichiarazione</w:t>
      </w:r>
      <w:r w:rsidRPr="000E6CC6">
        <w:rPr>
          <w:rFonts w:ascii="Calibri" w:hAnsi="Calibri"/>
        </w:rPr>
        <w:t xml:space="preserve">] </w:t>
      </w:r>
      <w:r w:rsidRPr="000E6CC6">
        <w:rPr>
          <w:rFonts w:ascii="Calibri" w:hAnsi="Calibri"/>
          <w:highlight w:val="lightGray"/>
        </w:rPr>
        <w:sym w:font="Wingdings" w:char="F071"/>
      </w:r>
      <w:r w:rsidRPr="000E6CC6">
        <w:rPr>
          <w:rFonts w:ascii="Calibri" w:hAnsi="Calibri"/>
        </w:rPr>
        <w:t xml:space="preserve"> che nei confronti dei soggetti indicati al precedente punto 3) non è stata pronunciata sentenza di condanna passata in giudicato, o emesso decreto penale di condanna divenuto irrevocabile, o pronunciata sentenza di applicazione della pena su richiesta, ai sensi dell'articolo 444 del codice di procedura penale, per uno dei reati previsti dall’art. 80, comma 1, lett. da a) a g) del D. Lgs. n. 50/2016</w:t>
      </w:r>
    </w:p>
    <w:p w14:paraId="00870277" w14:textId="77777777" w:rsidR="00DC7D76" w:rsidRPr="000E6CC6" w:rsidRDefault="00DC7D76" w:rsidP="00DC7D76">
      <w:pPr>
        <w:tabs>
          <w:tab w:val="left" w:pos="567"/>
          <w:tab w:val="right" w:leader="underscore" w:pos="9639"/>
        </w:tabs>
        <w:suppressAutoHyphens w:val="0"/>
        <w:spacing w:line="276" w:lineRule="auto"/>
        <w:ind w:left="567"/>
        <w:jc w:val="both"/>
      </w:pPr>
      <w:r w:rsidRPr="000E6CC6">
        <w:rPr>
          <w:rFonts w:ascii="Calibri" w:hAnsi="Calibri"/>
          <w:b/>
          <w:i/>
        </w:rPr>
        <w:t>oppure</w:t>
      </w:r>
    </w:p>
    <w:p w14:paraId="567647F3" w14:textId="77777777" w:rsidR="00DC7D76" w:rsidRPr="000E6CC6" w:rsidRDefault="00DC7D76" w:rsidP="00DC7D76">
      <w:pPr>
        <w:spacing w:line="276" w:lineRule="auto"/>
        <w:ind w:left="567"/>
        <w:jc w:val="both"/>
        <w:rPr>
          <w:rFonts w:ascii="Calibri" w:hAnsi="Calibri"/>
        </w:rPr>
      </w:pPr>
      <w:r w:rsidRPr="000E6CC6">
        <w:rPr>
          <w:rFonts w:ascii="Calibri" w:hAnsi="Calibri"/>
          <w:highlight w:val="lightGray"/>
        </w:rPr>
        <w:sym w:font="Wingdings" w:char="F071"/>
      </w:r>
      <w:r w:rsidRPr="000E6CC6">
        <w:rPr>
          <w:rFonts w:ascii="Calibri" w:hAnsi="Calibri"/>
        </w:rPr>
        <w:t xml:space="preserve"> che nei confronti dei soggetti indicati al precedente punto 3) sono state pronunciate le seguenti sentenze di condanna passate in giudicato o i seguenti decreti penali di condanna divenuti irrevocabili o le seguenti sentenze di applicazione della pena su richiesta delle parti, ai sensi dell'articolo 444 del codice di procedura penale, per uno dei reati previsti dall’art. 80, comma 1, lett. da a) a g) del D. Lgs. n. 50/2016:</w:t>
      </w:r>
    </w:p>
    <w:p w14:paraId="12B32261" w14:textId="77777777" w:rsidR="00DC7D76" w:rsidRPr="000E6CC6" w:rsidRDefault="00DC7D76" w:rsidP="00DC7D76">
      <w:pPr>
        <w:spacing w:line="276" w:lineRule="auto"/>
        <w:ind w:left="567"/>
        <w:jc w:val="both"/>
        <w:rPr>
          <w:rFonts w:ascii="Calibri" w:hAnsi="Calibri"/>
        </w:rPr>
      </w:pPr>
      <w:r w:rsidRPr="000E6CC6">
        <w:rPr>
          <w:rFonts w:ascii="Calibri" w:hAnsi="Calibri"/>
        </w:rPr>
        <w:t>______________________________________________________________________________________________________________________________________________________</w:t>
      </w:r>
      <w:r w:rsidRPr="000E6CC6">
        <w:rPr>
          <w:rFonts w:ascii="Calibri" w:hAnsi="Calibri"/>
        </w:rPr>
        <w:lastRenderedPageBreak/>
        <w:t>______________________________________________________________________________________________________________________________________________________</w:t>
      </w:r>
      <w:r w:rsidRPr="0032539E">
        <w:rPr>
          <w:rFonts w:ascii="Calibri" w:hAnsi="Calibri"/>
        </w:rPr>
        <w:t>;</w:t>
      </w:r>
    </w:p>
    <w:p w14:paraId="7D3A8DCB" w14:textId="77777777" w:rsidR="00DC7D76" w:rsidRPr="000E6CC6" w:rsidRDefault="00DC7D76" w:rsidP="00DC7D76">
      <w:pPr>
        <w:spacing w:line="276" w:lineRule="auto"/>
        <w:ind w:left="567"/>
        <w:jc w:val="both"/>
        <w:rPr>
          <w:rFonts w:ascii="Calibri" w:hAnsi="Calibri"/>
        </w:rPr>
      </w:pPr>
    </w:p>
    <w:p w14:paraId="4A5EAB8B" w14:textId="77777777" w:rsidR="00DC7D76" w:rsidRPr="000E6CC6" w:rsidRDefault="00DC7D76" w:rsidP="00DC7D76">
      <w:pPr>
        <w:spacing w:line="276" w:lineRule="auto"/>
        <w:ind w:left="567"/>
        <w:jc w:val="both"/>
        <w:rPr>
          <w:rFonts w:ascii="Calibri" w:hAnsi="Calibri"/>
        </w:rPr>
      </w:pPr>
      <w:r w:rsidRPr="000E6CC6">
        <w:rPr>
          <w:rFonts w:ascii="Calibri" w:hAnsi="Calibri"/>
          <w:highlight w:val="lightGray"/>
        </w:rPr>
        <w:sym w:font="Wingdings" w:char="F071"/>
      </w:r>
      <w:r w:rsidRPr="000E6CC6">
        <w:rPr>
          <w:rFonts w:ascii="Calibri" w:hAnsi="Calibri"/>
        </w:rPr>
        <w:t xml:space="preserve"> ma vi è stata completa ed effettiva dissociazione della condotta penalmente sanzionata in quanto l’impresa:</w:t>
      </w:r>
    </w:p>
    <w:p w14:paraId="2CE7C4A5" w14:textId="77777777" w:rsidR="00DC7D76" w:rsidRPr="000E6CC6" w:rsidRDefault="00DC7D76" w:rsidP="00DC7D76">
      <w:pPr>
        <w:spacing w:line="276" w:lineRule="auto"/>
        <w:ind w:left="567"/>
        <w:jc w:val="both"/>
        <w:rPr>
          <w:rFonts w:ascii="Calibri" w:hAnsi="Calibri"/>
        </w:rPr>
      </w:pPr>
      <w:r w:rsidRPr="000E6CC6">
        <w:rPr>
          <w:rFonts w:ascii="Calibri" w:hAnsi="Calibr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26FBCEA" w14:textId="77777777" w:rsidR="00DC7D76" w:rsidRPr="000E6CC6" w:rsidRDefault="00DC7D76" w:rsidP="00DC7D76">
      <w:pPr>
        <w:spacing w:line="276" w:lineRule="auto"/>
        <w:ind w:left="567"/>
        <w:jc w:val="both"/>
        <w:rPr>
          <w:rFonts w:ascii="Calibri" w:hAnsi="Calibri"/>
        </w:rPr>
      </w:pPr>
    </w:p>
    <w:p w14:paraId="23AF4815" w14:textId="77777777" w:rsidR="00DC7D76" w:rsidRPr="000E6CC6" w:rsidRDefault="00DC7D76" w:rsidP="00DC7D76">
      <w:pPr>
        <w:spacing w:line="276" w:lineRule="auto"/>
        <w:ind w:left="567"/>
        <w:jc w:val="both"/>
        <w:rPr>
          <w:rFonts w:ascii="Calibri" w:hAnsi="Calibri"/>
          <w:i/>
        </w:rPr>
      </w:pPr>
      <w:r w:rsidRPr="000E6CC6">
        <w:rPr>
          <w:rFonts w:ascii="Calibri" w:hAnsi="Calibri"/>
          <w:i/>
        </w:rPr>
        <w:t xml:space="preserve">in alternativa </w:t>
      </w:r>
    </w:p>
    <w:p w14:paraId="166D16C3" w14:textId="77777777" w:rsidR="00DC7D76" w:rsidRPr="000E6CC6" w:rsidRDefault="00DC7D76" w:rsidP="00DC7D76">
      <w:pPr>
        <w:spacing w:line="276" w:lineRule="auto"/>
        <w:ind w:left="567"/>
        <w:jc w:val="both"/>
        <w:rPr>
          <w:rFonts w:ascii="Calibri" w:hAnsi="Calibri"/>
          <w:i/>
        </w:rPr>
      </w:pPr>
    </w:p>
    <w:p w14:paraId="720EF51A" w14:textId="77777777" w:rsidR="00DC7D76" w:rsidRPr="000E6CC6" w:rsidRDefault="00DC7D76" w:rsidP="00DC7D76">
      <w:pPr>
        <w:spacing w:line="276" w:lineRule="auto"/>
        <w:ind w:left="567"/>
        <w:jc w:val="both"/>
        <w:rPr>
          <w:rFonts w:ascii="Calibri" w:hAnsi="Calibri"/>
        </w:rPr>
      </w:pPr>
      <w:r w:rsidRPr="000E6CC6">
        <w:rPr>
          <w:rFonts w:ascii="Calibri" w:hAnsi="Calibri"/>
          <w:highlight w:val="lightGray"/>
        </w:rPr>
        <w:sym w:font="Wingdings" w:char="F071"/>
      </w:r>
      <w:r w:rsidRPr="000E6CC6">
        <w:rPr>
          <w:rFonts w:ascii="Calibri" w:hAnsi="Calibri"/>
        </w:rPr>
        <w:t xml:space="preserve"> tuttavia, tenuto conto che la sentenza passata in giudicato _______________________ sopra indicata:</w:t>
      </w:r>
    </w:p>
    <w:p w14:paraId="42DDE47A" w14:textId="77777777" w:rsidR="00DC7D76" w:rsidRPr="000E6CC6" w:rsidRDefault="00DC7D76" w:rsidP="00DC7D76">
      <w:pPr>
        <w:spacing w:line="276" w:lineRule="auto"/>
        <w:ind w:left="567"/>
        <w:jc w:val="both"/>
        <w:rPr>
          <w:rFonts w:ascii="Calibri" w:hAnsi="Calibri"/>
        </w:rPr>
      </w:pPr>
    </w:p>
    <w:p w14:paraId="5592E3E0" w14:textId="77777777" w:rsidR="00DC7D76" w:rsidRPr="000E6CC6" w:rsidRDefault="00DC7D76" w:rsidP="00DC7D76">
      <w:pPr>
        <w:spacing w:line="276" w:lineRule="auto"/>
        <w:ind w:left="567"/>
        <w:jc w:val="both"/>
        <w:rPr>
          <w:rFonts w:ascii="Calibri" w:hAnsi="Calibri"/>
        </w:rPr>
      </w:pPr>
      <w:r w:rsidRPr="000E6CC6">
        <w:rPr>
          <w:rFonts w:ascii="Calibri" w:hAnsi="Calibri"/>
        </w:rPr>
        <w:sym w:font="Wingdings" w:char="F071"/>
      </w:r>
      <w:r w:rsidRPr="000E6CC6">
        <w:rPr>
          <w:rFonts w:ascii="Calibri" w:hAnsi="Calibri"/>
        </w:rPr>
        <w:t xml:space="preserve"> ha disposto una pena detentiva pari a ___________ e quindi non superiore a 18 mesi</w:t>
      </w:r>
    </w:p>
    <w:p w14:paraId="7F3CF41E" w14:textId="77777777" w:rsidR="00DC7D76" w:rsidRPr="000E6CC6" w:rsidRDefault="00DC7D76" w:rsidP="00DC7D76">
      <w:pPr>
        <w:spacing w:line="276" w:lineRule="auto"/>
        <w:ind w:left="567"/>
        <w:jc w:val="both"/>
        <w:rPr>
          <w:rFonts w:ascii="Calibri" w:hAnsi="Calibri"/>
        </w:rPr>
      </w:pPr>
      <w:r w:rsidRPr="000E6CC6">
        <w:rPr>
          <w:rFonts w:ascii="Calibri" w:hAnsi="Calibri"/>
          <w:b/>
          <w:i/>
        </w:rPr>
        <w:t>oppure</w:t>
      </w:r>
    </w:p>
    <w:p w14:paraId="606E2ABE" w14:textId="77777777" w:rsidR="00DC7D76" w:rsidRPr="000E6CC6" w:rsidRDefault="00DC7D76" w:rsidP="00DC7D76">
      <w:pPr>
        <w:spacing w:line="276" w:lineRule="auto"/>
        <w:ind w:left="567"/>
        <w:jc w:val="both"/>
        <w:rPr>
          <w:rFonts w:ascii="Calibri" w:hAnsi="Calibri"/>
        </w:rPr>
      </w:pPr>
      <w:r w:rsidRPr="000E6CC6">
        <w:rPr>
          <w:rFonts w:ascii="Calibri" w:hAnsi="Calibri"/>
        </w:rPr>
        <w:sym w:font="Wingdings" w:char="F071"/>
      </w:r>
      <w:r w:rsidRPr="000E6CC6">
        <w:rPr>
          <w:rFonts w:ascii="Calibri" w:hAnsi="Calibri"/>
        </w:rPr>
        <w:t xml:space="preserve"> ha riconosciuto l’attenuante della collaborazione, come definita dal reato accertato</w:t>
      </w:r>
    </w:p>
    <w:p w14:paraId="7D6AA0FF" w14:textId="77777777" w:rsidR="00DC7D76" w:rsidRPr="000E6CC6" w:rsidRDefault="00DC7D76" w:rsidP="00DC7D76">
      <w:pPr>
        <w:spacing w:line="276" w:lineRule="auto"/>
        <w:ind w:left="567"/>
        <w:jc w:val="both"/>
        <w:rPr>
          <w:rFonts w:ascii="Calibri" w:hAnsi="Calibri"/>
        </w:rPr>
      </w:pPr>
    </w:p>
    <w:p w14:paraId="7EAF5F01" w14:textId="77777777" w:rsidR="00DC7D76" w:rsidRPr="000E6CC6" w:rsidRDefault="00DC7D76" w:rsidP="00DC7D76">
      <w:pPr>
        <w:spacing w:line="276" w:lineRule="auto"/>
        <w:ind w:left="567"/>
        <w:jc w:val="both"/>
        <w:rPr>
          <w:rFonts w:ascii="Calibri" w:hAnsi="Calibri"/>
        </w:rPr>
      </w:pPr>
      <w:r w:rsidRPr="000E6CC6">
        <w:rPr>
          <w:rFonts w:ascii="Calibri" w:hAnsi="Calibri"/>
        </w:rPr>
        <w:t>chiede/chiedono che il concorrente sia comunque ammesso alla procedura di gara ai sensi dell’art. 80, commi 7 e 8, del D. Lgs. n. 50/2016</w:t>
      </w:r>
    </w:p>
    <w:p w14:paraId="28DC99AF" w14:textId="77777777" w:rsidR="00DC7D76" w:rsidRPr="000E6CC6" w:rsidRDefault="00DC7D76" w:rsidP="002B023D">
      <w:pPr>
        <w:pStyle w:val="Numerazioneperbuste"/>
        <w:numPr>
          <w:ilvl w:val="0"/>
          <w:numId w:val="0"/>
        </w:numPr>
        <w:tabs>
          <w:tab w:val="num" w:pos="720"/>
        </w:tabs>
        <w:spacing w:line="276" w:lineRule="auto"/>
        <w:rPr>
          <w:rFonts w:ascii="Calibri" w:hAnsi="Calibri"/>
          <w:highlight w:val="lightGray"/>
        </w:rPr>
      </w:pPr>
    </w:p>
    <w:p w14:paraId="32008CD7" w14:textId="77777777" w:rsidR="00DC7D76" w:rsidRPr="000E6CC6" w:rsidRDefault="00DC7D76" w:rsidP="00DC7D76">
      <w:pPr>
        <w:numPr>
          <w:ilvl w:val="0"/>
          <w:numId w:val="6"/>
        </w:numPr>
        <w:tabs>
          <w:tab w:val="left" w:pos="567"/>
          <w:tab w:val="right" w:leader="underscore" w:pos="9639"/>
        </w:tabs>
        <w:suppressAutoHyphens w:val="0"/>
        <w:spacing w:line="276" w:lineRule="auto"/>
        <w:ind w:left="567" w:hanging="567"/>
        <w:jc w:val="both"/>
        <w:rPr>
          <w:rFonts w:ascii="Calibri" w:hAnsi="Calibri"/>
        </w:rPr>
      </w:pPr>
      <w:r w:rsidRPr="000E6CC6">
        <w:rPr>
          <w:rFonts w:ascii="Calibri" w:hAnsi="Calibri"/>
        </w:rPr>
        <w:t xml:space="preserve">l’insussistenza, nei propri confronti o nei confronti dei soggetti indicati al precedente punto 1), di cause di decadenza, di sospensione o di divieto previste dall’art. 67 del </w:t>
      </w:r>
      <w:r w:rsidRPr="000E6CC6">
        <w:rPr>
          <w:rFonts w:ascii="Calibri" w:hAnsi="Calibri"/>
          <w:iCs/>
        </w:rPr>
        <w:t xml:space="preserve">D. Lgs. n. 159/2011 </w:t>
      </w:r>
      <w:r w:rsidRPr="000E6CC6">
        <w:rPr>
          <w:rFonts w:ascii="Calibri" w:hAnsi="Calibri"/>
        </w:rPr>
        <w:t>o di un tentativo di infiltrazione mafiosa di cui all’articolo 84, comma 4, del medesimo D. Lgs. n. 159/2011;</w:t>
      </w:r>
    </w:p>
    <w:p w14:paraId="5A27EBC5" w14:textId="77777777" w:rsidR="00DC7D76" w:rsidRPr="000E6CC6" w:rsidRDefault="00DC7D76" w:rsidP="00DC7D76">
      <w:pPr>
        <w:tabs>
          <w:tab w:val="left" w:pos="567"/>
          <w:tab w:val="right" w:leader="underscore" w:pos="9639"/>
        </w:tabs>
        <w:suppressAutoHyphens w:val="0"/>
        <w:spacing w:line="276" w:lineRule="auto"/>
        <w:ind w:left="567"/>
        <w:jc w:val="both"/>
        <w:rPr>
          <w:rFonts w:ascii="Calibri" w:hAnsi="Calibri"/>
        </w:rPr>
      </w:pPr>
    </w:p>
    <w:p w14:paraId="488CD256" w14:textId="77777777" w:rsidR="00DC7D76" w:rsidRPr="000E6CC6" w:rsidRDefault="00DC7D76" w:rsidP="00DC7D76">
      <w:pPr>
        <w:numPr>
          <w:ilvl w:val="0"/>
          <w:numId w:val="6"/>
        </w:numPr>
        <w:tabs>
          <w:tab w:val="left" w:pos="567"/>
          <w:tab w:val="right" w:leader="underscore" w:pos="9639"/>
        </w:tabs>
        <w:suppressAutoHyphens w:val="0"/>
        <w:spacing w:line="276" w:lineRule="auto"/>
        <w:ind w:left="567" w:hanging="567"/>
        <w:jc w:val="both"/>
        <w:rPr>
          <w:rFonts w:ascii="Calibri" w:hAnsi="Calibri"/>
        </w:rPr>
      </w:pPr>
      <w:r w:rsidRPr="000E6CC6">
        <w:rPr>
          <w:rFonts w:ascii="Calibri" w:hAnsi="Calibri"/>
        </w:rPr>
        <w:t>[</w:t>
      </w:r>
      <w:r w:rsidRPr="000E6CC6">
        <w:rPr>
          <w:rFonts w:ascii="Calibri" w:hAnsi="Calibri"/>
          <w:i/>
        </w:rPr>
        <w:t>se non ricorrente il caso, barrare la presente dichiarazione</w:t>
      </w:r>
      <w:r w:rsidRPr="000E6CC6">
        <w:rPr>
          <w:rFonts w:ascii="Calibri" w:hAnsi="Calibri"/>
        </w:rPr>
        <w:t xml:space="preserve">] </w:t>
      </w:r>
      <w:r w:rsidRPr="000E6CC6">
        <w:rPr>
          <w:rFonts w:ascii="Calibri" w:hAnsi="Calibri"/>
          <w:highlight w:val="lightGray"/>
        </w:rPr>
        <w:sym w:font="Wingdings" w:char="F071"/>
      </w:r>
      <w:r w:rsidRPr="000E6CC6">
        <w:rPr>
          <w:rFonts w:ascii="Calibri" w:hAnsi="Calibri"/>
        </w:rPr>
        <w:t xml:space="preserve"> l’insussistenza, nei confronti dei soggetti indicati al precedente punto 3), di cause di decadenza, di sospensione o di divieto previste dall’art. 67 del </w:t>
      </w:r>
      <w:r w:rsidRPr="000E6CC6">
        <w:rPr>
          <w:rFonts w:ascii="Calibri" w:hAnsi="Calibri"/>
          <w:iCs/>
        </w:rPr>
        <w:t xml:space="preserve">D. Lgs. n. 159/2011 </w:t>
      </w:r>
      <w:r w:rsidRPr="000E6CC6">
        <w:rPr>
          <w:rFonts w:ascii="Calibri" w:hAnsi="Calibri"/>
        </w:rPr>
        <w:t>o di un tentativo di infiltrazione mafiosa di cui all’articolo 84, comma 4, del medesimo D. Lgs. n. 159/2011</w:t>
      </w:r>
    </w:p>
    <w:p w14:paraId="5D6E0B0D" w14:textId="77777777" w:rsidR="00DC7D76" w:rsidRPr="000E6CC6" w:rsidRDefault="00DC7D76" w:rsidP="00DC7D76">
      <w:pPr>
        <w:tabs>
          <w:tab w:val="left" w:pos="567"/>
          <w:tab w:val="right" w:leader="underscore" w:pos="9639"/>
        </w:tabs>
        <w:suppressAutoHyphens w:val="0"/>
        <w:spacing w:line="276" w:lineRule="auto"/>
        <w:ind w:left="567"/>
        <w:jc w:val="both"/>
        <w:rPr>
          <w:rFonts w:ascii="Calibri" w:hAnsi="Calibri"/>
          <w:b/>
          <w:i/>
        </w:rPr>
      </w:pPr>
      <w:r w:rsidRPr="000E6CC6">
        <w:rPr>
          <w:rFonts w:ascii="Calibri" w:hAnsi="Calibri"/>
          <w:b/>
          <w:i/>
        </w:rPr>
        <w:t>oppure</w:t>
      </w:r>
    </w:p>
    <w:p w14:paraId="61AADB72" w14:textId="77777777" w:rsidR="00DC7D76" w:rsidRPr="000E6CC6" w:rsidRDefault="00DC7D76" w:rsidP="00DC7D76">
      <w:pPr>
        <w:tabs>
          <w:tab w:val="left" w:pos="567"/>
          <w:tab w:val="right" w:leader="underscore" w:pos="9639"/>
        </w:tabs>
        <w:suppressAutoHyphens w:val="0"/>
        <w:spacing w:line="276" w:lineRule="auto"/>
        <w:ind w:left="567"/>
        <w:jc w:val="both"/>
        <w:rPr>
          <w:rFonts w:ascii="Calibri" w:hAnsi="Calibri"/>
        </w:rPr>
      </w:pPr>
      <w:r w:rsidRPr="000E6CC6">
        <w:rPr>
          <w:rFonts w:ascii="Calibri" w:hAnsi="Calibri"/>
          <w:highlight w:val="lightGray"/>
        </w:rPr>
        <w:sym w:font="Wingdings" w:char="F071"/>
      </w:r>
      <w:r w:rsidRPr="000E6CC6">
        <w:rPr>
          <w:rFonts w:ascii="Calibri" w:hAnsi="Calibri"/>
        </w:rPr>
        <w:t xml:space="preserve"> la sussistenza, nei confronti dei soggetti indicati al precedente punto 3), delle seguenti cause di decadenza, di sospensione o di divieto previste dall’art. 67 del </w:t>
      </w:r>
      <w:r w:rsidRPr="000E6CC6">
        <w:rPr>
          <w:rFonts w:ascii="Calibri" w:hAnsi="Calibri"/>
          <w:iCs/>
        </w:rPr>
        <w:t xml:space="preserve">D. Lgs. n. 159/2011 </w:t>
      </w:r>
      <w:r w:rsidRPr="000E6CC6">
        <w:rPr>
          <w:rFonts w:ascii="Calibri" w:hAnsi="Calibri"/>
        </w:rPr>
        <w:t>o dei seguenti tentativi di infiltrazione mafiosa di cui all’articolo 84, comma 4, del medesimo D. Lgs. n. 159/2011:</w:t>
      </w:r>
    </w:p>
    <w:p w14:paraId="72B18991" w14:textId="77777777" w:rsidR="00DC7D76" w:rsidRPr="000E6CC6" w:rsidRDefault="00DC7D76" w:rsidP="00DC7D76">
      <w:pPr>
        <w:tabs>
          <w:tab w:val="left" w:pos="567"/>
          <w:tab w:val="right" w:leader="underscore" w:pos="9639"/>
        </w:tabs>
        <w:suppressAutoHyphens w:val="0"/>
        <w:spacing w:line="276" w:lineRule="auto"/>
        <w:ind w:left="567"/>
        <w:jc w:val="both"/>
        <w:rPr>
          <w:rFonts w:ascii="Calibri" w:hAnsi="Calibri"/>
        </w:rPr>
      </w:pPr>
      <w:r w:rsidRPr="000E6CC6">
        <w:rPr>
          <w:rFonts w:ascii="Calibri" w:hAnsi="Calibri"/>
        </w:rPr>
        <w:t>______________________________________________________________________________________________________________________________________________________</w:t>
      </w:r>
      <w:r w:rsidRPr="000E6CC6">
        <w:rPr>
          <w:rFonts w:ascii="Calibri" w:hAnsi="Calibri"/>
        </w:rPr>
        <w:lastRenderedPageBreak/>
        <w:t>______________________________________________________________________________________________________________________________________________________</w:t>
      </w:r>
      <w:r w:rsidRPr="0032539E">
        <w:rPr>
          <w:rFonts w:ascii="Calibri" w:hAnsi="Calibri"/>
        </w:rPr>
        <w:t>;</w:t>
      </w:r>
    </w:p>
    <w:p w14:paraId="1FF761C2" w14:textId="77777777" w:rsidR="00DC7D76" w:rsidRPr="000E6CC6" w:rsidRDefault="00DC7D76" w:rsidP="00DC7D76">
      <w:pPr>
        <w:tabs>
          <w:tab w:val="left" w:pos="567"/>
          <w:tab w:val="right" w:leader="underscore" w:pos="9639"/>
        </w:tabs>
        <w:suppressAutoHyphens w:val="0"/>
        <w:spacing w:line="276" w:lineRule="auto"/>
        <w:ind w:left="567"/>
        <w:jc w:val="both"/>
        <w:rPr>
          <w:rFonts w:ascii="Calibri" w:hAnsi="Calibri"/>
        </w:rPr>
      </w:pPr>
    </w:p>
    <w:p w14:paraId="706E2079" w14:textId="77777777" w:rsidR="00DC7D76" w:rsidRPr="000E6CC6" w:rsidRDefault="00DC7D76" w:rsidP="00DC7D76">
      <w:pPr>
        <w:tabs>
          <w:tab w:val="left" w:pos="567"/>
          <w:tab w:val="right" w:leader="underscore" w:pos="9639"/>
        </w:tabs>
        <w:suppressAutoHyphens w:val="0"/>
        <w:spacing w:line="276" w:lineRule="auto"/>
        <w:ind w:left="567"/>
        <w:jc w:val="both"/>
        <w:rPr>
          <w:rFonts w:ascii="Calibri" w:hAnsi="Calibri"/>
        </w:rPr>
      </w:pPr>
      <w:r w:rsidRPr="000E6CC6">
        <w:rPr>
          <w:rFonts w:ascii="Calibri" w:hAnsi="Calibri"/>
        </w:rPr>
        <w:t>ma vi è stata completa ed effettiva dissociazione della condotta penalmente sanzionata in quanto l’impresa:</w:t>
      </w:r>
    </w:p>
    <w:p w14:paraId="4BE0A95C" w14:textId="77777777" w:rsidR="00DC7D76" w:rsidRPr="000E6CC6" w:rsidRDefault="00DC7D76" w:rsidP="00DC7D76">
      <w:pPr>
        <w:tabs>
          <w:tab w:val="left" w:pos="567"/>
          <w:tab w:val="right" w:leader="underscore" w:pos="9639"/>
        </w:tabs>
        <w:suppressAutoHyphens w:val="0"/>
        <w:spacing w:line="276" w:lineRule="auto"/>
        <w:ind w:left="567"/>
        <w:jc w:val="both"/>
        <w:rPr>
          <w:rFonts w:ascii="Calibri" w:hAnsi="Calibri"/>
        </w:rPr>
      </w:pPr>
      <w:r w:rsidRPr="000E6CC6">
        <w:rPr>
          <w:rFonts w:ascii="Calibri" w:hAnsi="Calibr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4CDFB61" w14:textId="77777777" w:rsidR="00DC7D76" w:rsidRPr="000E6CC6" w:rsidRDefault="00DC7D76" w:rsidP="00DC7D76">
      <w:pPr>
        <w:tabs>
          <w:tab w:val="left" w:pos="567"/>
          <w:tab w:val="right" w:leader="underscore" w:pos="9639"/>
        </w:tabs>
        <w:suppressAutoHyphens w:val="0"/>
        <w:spacing w:line="276" w:lineRule="auto"/>
        <w:ind w:left="567"/>
        <w:jc w:val="both"/>
        <w:rPr>
          <w:rFonts w:ascii="Calibri" w:hAnsi="Calibri"/>
        </w:rPr>
      </w:pPr>
    </w:p>
    <w:p w14:paraId="6D315A41" w14:textId="77777777" w:rsidR="00DC7D76" w:rsidRPr="000E6CC6" w:rsidRDefault="00DC7D76" w:rsidP="00DC7D76">
      <w:pPr>
        <w:numPr>
          <w:ilvl w:val="0"/>
          <w:numId w:val="6"/>
        </w:numPr>
        <w:tabs>
          <w:tab w:val="left" w:pos="567"/>
          <w:tab w:val="right" w:leader="underscore" w:pos="9639"/>
        </w:tabs>
        <w:suppressAutoHyphens w:val="0"/>
        <w:spacing w:line="276" w:lineRule="auto"/>
        <w:ind w:left="567" w:hanging="567"/>
        <w:jc w:val="both"/>
        <w:rPr>
          <w:rFonts w:ascii="Calibri" w:hAnsi="Calibri"/>
        </w:rPr>
      </w:pPr>
      <w:r w:rsidRPr="000E6CC6">
        <w:rPr>
          <w:rFonts w:ascii="Calibri" w:hAnsi="Calibri"/>
        </w:rPr>
        <w:t xml:space="preserve">di essere consapevole/i che resta fermo quanto previsto dagli </w:t>
      </w:r>
      <w:r w:rsidRPr="000E6CC6">
        <w:rPr>
          <w:rFonts w:ascii="Calibri" w:hAnsi="Calibri"/>
          <w:iCs/>
        </w:rPr>
        <w:t>articoli</w:t>
      </w:r>
      <w:r w:rsidRPr="000E6CC6">
        <w:rPr>
          <w:rFonts w:ascii="Calibri" w:hAnsi="Calibri"/>
          <w:i/>
          <w:iCs/>
        </w:rPr>
        <w:t xml:space="preserve"> </w:t>
      </w:r>
      <w:r w:rsidRPr="000E6CC6">
        <w:rPr>
          <w:rFonts w:ascii="Calibri" w:hAnsi="Calibri"/>
          <w:iCs/>
        </w:rPr>
        <w:t>88</w:t>
      </w:r>
      <w:r w:rsidRPr="000E6CC6">
        <w:rPr>
          <w:rFonts w:ascii="Calibri" w:hAnsi="Calibri"/>
        </w:rPr>
        <w:t>, comma 4-</w:t>
      </w:r>
      <w:r w:rsidRPr="000E6CC6">
        <w:rPr>
          <w:rFonts w:ascii="Calibri" w:hAnsi="Calibri"/>
          <w:i/>
        </w:rPr>
        <w:t>bis</w:t>
      </w:r>
      <w:r w:rsidRPr="000E6CC6">
        <w:rPr>
          <w:rFonts w:ascii="Calibri" w:hAnsi="Calibri"/>
        </w:rPr>
        <w:t xml:space="preserve">, e 92, commi 2 e 3, del </w:t>
      </w:r>
      <w:r w:rsidRPr="000E6CC6">
        <w:rPr>
          <w:rFonts w:ascii="Calibri" w:hAnsi="Calibri"/>
          <w:iCs/>
        </w:rPr>
        <w:t>D. Lgs. n. 159/2011</w:t>
      </w:r>
      <w:r w:rsidRPr="000E6CC6">
        <w:rPr>
          <w:rFonts w:ascii="Calibri" w:hAnsi="Calibri"/>
        </w:rPr>
        <w:t xml:space="preserve"> (con riferimento rispettivamente alle comunicazioni antimafia e alle informazioni antimafia), nonché quanto previsto dall’articolo 34-</w:t>
      </w:r>
      <w:r w:rsidRPr="000E6CC6">
        <w:rPr>
          <w:rFonts w:ascii="Calibri" w:hAnsi="Calibri"/>
          <w:i/>
        </w:rPr>
        <w:t>bis</w:t>
      </w:r>
      <w:r w:rsidRPr="000E6CC6">
        <w:rPr>
          <w:rFonts w:ascii="Calibri" w:hAnsi="Calibri"/>
        </w:rPr>
        <w:t xml:space="preserve">, commi 6 e 7, del medesimo </w:t>
      </w:r>
      <w:r w:rsidRPr="000E6CC6">
        <w:rPr>
          <w:rFonts w:ascii="Calibri" w:hAnsi="Calibri"/>
          <w:iCs/>
        </w:rPr>
        <w:t>D. Lgs. n. 159/2011</w:t>
      </w:r>
    </w:p>
    <w:p w14:paraId="19605B4A" w14:textId="77777777" w:rsidR="00DC7D76" w:rsidRPr="000E6CC6" w:rsidRDefault="00DC7D76" w:rsidP="00DC7D76">
      <w:pPr>
        <w:tabs>
          <w:tab w:val="left" w:pos="567"/>
          <w:tab w:val="right" w:leader="underscore" w:pos="9639"/>
        </w:tabs>
        <w:suppressAutoHyphens w:val="0"/>
        <w:spacing w:line="276" w:lineRule="auto"/>
        <w:ind w:left="567"/>
        <w:jc w:val="both"/>
        <w:rPr>
          <w:rFonts w:ascii="Calibri" w:hAnsi="Calibri"/>
        </w:rPr>
      </w:pPr>
    </w:p>
    <w:p w14:paraId="209ADA1C" w14:textId="77777777" w:rsidR="00DC7D76" w:rsidRPr="000E6CC6" w:rsidRDefault="00DC7D76" w:rsidP="00DC7D76">
      <w:pPr>
        <w:numPr>
          <w:ilvl w:val="0"/>
          <w:numId w:val="6"/>
        </w:numPr>
        <w:tabs>
          <w:tab w:val="left" w:pos="567"/>
          <w:tab w:val="right" w:leader="underscore" w:pos="9639"/>
        </w:tabs>
        <w:suppressAutoHyphens w:val="0"/>
        <w:spacing w:line="276" w:lineRule="auto"/>
        <w:ind w:left="567" w:hanging="567"/>
        <w:jc w:val="both"/>
        <w:rPr>
          <w:rFonts w:ascii="Calibri" w:hAnsi="Calibri"/>
        </w:rPr>
      </w:pPr>
      <w:r w:rsidRPr="000E6CC6">
        <w:rPr>
          <w:rFonts w:ascii="Calibri" w:hAnsi="Calibri"/>
          <w:highlight w:val="lightGray"/>
        </w:rPr>
        <w:sym w:font="Wingdings" w:char="F071"/>
      </w:r>
      <w:r w:rsidRPr="000E6CC6">
        <w:rPr>
          <w:rFonts w:ascii="Calibri" w:hAnsi="Calibri"/>
        </w:rPr>
        <w:t xml:space="preserve"> che l’operatore economico non ha commesso violazioni gravi, definitivamente accertate, rispetto agli obblighi relativi al pagamento delle imposte e tasse o dei contributi previdenziali, secondo la legislazione italiana o quella dello Stato il concorrente è stabilito</w:t>
      </w:r>
    </w:p>
    <w:p w14:paraId="6FAE2ECC" w14:textId="77777777" w:rsidR="00DC7D76" w:rsidRPr="000E6CC6" w:rsidRDefault="00DC7D76" w:rsidP="00DC7D76">
      <w:pPr>
        <w:tabs>
          <w:tab w:val="left" w:pos="567"/>
          <w:tab w:val="right" w:leader="underscore" w:pos="9639"/>
        </w:tabs>
        <w:suppressAutoHyphens w:val="0"/>
        <w:spacing w:line="276" w:lineRule="auto"/>
        <w:ind w:left="567"/>
        <w:jc w:val="both"/>
        <w:rPr>
          <w:rFonts w:ascii="Calibri" w:hAnsi="Calibri"/>
        </w:rPr>
      </w:pPr>
      <w:r w:rsidRPr="000E6CC6">
        <w:rPr>
          <w:rFonts w:ascii="Calibri" w:hAnsi="Calibri"/>
          <w:b/>
          <w:i/>
        </w:rPr>
        <w:t>oppure</w:t>
      </w:r>
    </w:p>
    <w:p w14:paraId="08464505" w14:textId="77777777" w:rsidR="00DC7D76" w:rsidRPr="000E6CC6" w:rsidRDefault="00DC7D76" w:rsidP="00DC7D76">
      <w:pPr>
        <w:tabs>
          <w:tab w:val="left" w:pos="567"/>
          <w:tab w:val="right" w:leader="underscore" w:pos="9639"/>
        </w:tabs>
        <w:suppressAutoHyphens w:val="0"/>
        <w:spacing w:line="276" w:lineRule="auto"/>
        <w:ind w:left="567"/>
        <w:jc w:val="both"/>
        <w:rPr>
          <w:rFonts w:ascii="Calibri" w:hAnsi="Calibri"/>
        </w:rPr>
      </w:pPr>
      <w:r w:rsidRPr="000E6CC6">
        <w:rPr>
          <w:rFonts w:ascii="Calibri" w:hAnsi="Calibri"/>
          <w:highlight w:val="lightGray"/>
        </w:rPr>
        <w:sym w:font="Wingdings" w:char="F071"/>
      </w:r>
      <w:r w:rsidRPr="000E6CC6">
        <w:rPr>
          <w:rFonts w:ascii="Calibri" w:hAnsi="Calibri"/>
        </w:rPr>
        <w:t xml:space="preserve"> che l’operatore economico ha commesso le seguenti violazioni gravi, definitivamente accertate, rispetto agli obblighi relativi al pagamento delle imposte e tasse o dei contributi previdenziali, secondo la legislazione italiana o quella dello Stato il concorrente è stabilito:</w:t>
      </w:r>
    </w:p>
    <w:p w14:paraId="0AD27C81" w14:textId="77777777" w:rsidR="00DC7D76" w:rsidRPr="000E6CC6" w:rsidRDefault="00DC7D76" w:rsidP="00DC7D76">
      <w:pPr>
        <w:tabs>
          <w:tab w:val="left" w:pos="567"/>
          <w:tab w:val="right" w:leader="underscore" w:pos="9639"/>
        </w:tabs>
        <w:suppressAutoHyphens w:val="0"/>
        <w:spacing w:line="276" w:lineRule="auto"/>
        <w:ind w:left="567"/>
        <w:jc w:val="both"/>
        <w:rPr>
          <w:rFonts w:ascii="Calibri" w:hAnsi="Calibri"/>
        </w:rPr>
      </w:pPr>
      <w:r w:rsidRPr="000E6CC6">
        <w:rPr>
          <w:rFonts w:ascii="Calibri" w:hAnsi="Calibr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7FF105E" w14:textId="77777777" w:rsidR="00DC7D76" w:rsidRPr="000E6CC6" w:rsidRDefault="00DC7D76" w:rsidP="00DC7D76">
      <w:pPr>
        <w:tabs>
          <w:tab w:val="left" w:pos="567"/>
          <w:tab w:val="right" w:leader="underscore" w:pos="9639"/>
        </w:tabs>
        <w:suppressAutoHyphens w:val="0"/>
        <w:spacing w:line="276" w:lineRule="auto"/>
        <w:ind w:left="567"/>
        <w:jc w:val="both"/>
        <w:rPr>
          <w:rFonts w:ascii="Calibri" w:hAnsi="Calibri"/>
        </w:rPr>
      </w:pPr>
    </w:p>
    <w:p w14:paraId="1F23C622" w14:textId="77777777" w:rsidR="00DC7D76" w:rsidRPr="000E6CC6" w:rsidRDefault="00DC7D76" w:rsidP="00DC7D76">
      <w:pPr>
        <w:tabs>
          <w:tab w:val="left" w:pos="567"/>
          <w:tab w:val="right" w:leader="underscore" w:pos="9639"/>
        </w:tabs>
        <w:suppressAutoHyphens w:val="0"/>
        <w:spacing w:line="276" w:lineRule="auto"/>
        <w:ind w:left="567"/>
        <w:jc w:val="both"/>
        <w:rPr>
          <w:rFonts w:ascii="Calibri" w:hAnsi="Calibri"/>
        </w:rPr>
      </w:pPr>
      <w:r w:rsidRPr="000E6CC6">
        <w:rPr>
          <w:rFonts w:ascii="Calibri" w:hAnsi="Calibri"/>
        </w:rPr>
        <w:t>ma l’art. 80, comma 4, del D. Lgs. n. 50/2016 non si applica in quanto:</w:t>
      </w:r>
    </w:p>
    <w:p w14:paraId="3A74D3FA" w14:textId="77777777" w:rsidR="00DC7D76" w:rsidRPr="000E6CC6" w:rsidRDefault="00DC7D76" w:rsidP="00DC7D76">
      <w:pPr>
        <w:tabs>
          <w:tab w:val="left" w:pos="567"/>
          <w:tab w:val="right" w:leader="underscore" w:pos="9639"/>
        </w:tabs>
        <w:suppressAutoHyphens w:val="0"/>
        <w:spacing w:line="276" w:lineRule="auto"/>
        <w:ind w:left="567"/>
        <w:jc w:val="both"/>
        <w:rPr>
          <w:rFonts w:ascii="Calibri" w:hAnsi="Calibri"/>
        </w:rPr>
      </w:pPr>
      <w:r w:rsidRPr="000E6CC6">
        <w:rPr>
          <w:rFonts w:ascii="Calibri" w:hAnsi="Calibr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EF4FE8E" w14:textId="77777777" w:rsidR="00DC7D76" w:rsidRPr="000E6CC6" w:rsidRDefault="00DC7D76" w:rsidP="00DC7D76">
      <w:pPr>
        <w:tabs>
          <w:tab w:val="left" w:pos="567"/>
          <w:tab w:val="right" w:leader="underscore" w:pos="9639"/>
        </w:tabs>
        <w:suppressAutoHyphens w:val="0"/>
        <w:spacing w:line="276" w:lineRule="auto"/>
        <w:ind w:left="567"/>
        <w:jc w:val="both"/>
        <w:rPr>
          <w:rFonts w:ascii="Calibri" w:hAnsi="Calibri"/>
        </w:rPr>
      </w:pPr>
      <w:r w:rsidRPr="000E6CC6">
        <w:rPr>
          <w:rFonts w:ascii="Calibri" w:hAnsi="Calibri"/>
        </w:rPr>
        <w:t>[</w:t>
      </w:r>
      <w:r w:rsidRPr="000E6CC6">
        <w:rPr>
          <w:rFonts w:ascii="Calibri" w:hAnsi="Calibri"/>
          <w:i/>
          <w:iCs/>
        </w:rPr>
        <w:t>Ai fini della dichiarazione di cui al punto 8, si veda quanto previsto dall’art. 80, comma 4, del D. Lgs. n. 50/2016</w:t>
      </w:r>
      <w:r w:rsidRPr="000E6CC6">
        <w:rPr>
          <w:rFonts w:ascii="Calibri" w:hAnsi="Calibri"/>
        </w:rPr>
        <w:t>]</w:t>
      </w:r>
    </w:p>
    <w:p w14:paraId="07D6542C" w14:textId="77777777" w:rsidR="00DC7D76" w:rsidRPr="000E6CC6" w:rsidRDefault="00DC7D76" w:rsidP="00DC7D76">
      <w:pPr>
        <w:spacing w:line="276" w:lineRule="auto"/>
        <w:rPr>
          <w:rFonts w:ascii="Calibri" w:hAnsi="Calibri"/>
        </w:rPr>
      </w:pPr>
    </w:p>
    <w:p w14:paraId="4467D382" w14:textId="77777777" w:rsidR="00DC7D76" w:rsidRPr="000E6CC6" w:rsidRDefault="00DC7D76" w:rsidP="00DC7D76">
      <w:pPr>
        <w:numPr>
          <w:ilvl w:val="0"/>
          <w:numId w:val="6"/>
        </w:numPr>
        <w:tabs>
          <w:tab w:val="left" w:pos="567"/>
          <w:tab w:val="right" w:leader="underscore" w:pos="9639"/>
        </w:tabs>
        <w:suppressAutoHyphens w:val="0"/>
        <w:spacing w:line="276" w:lineRule="auto"/>
        <w:ind w:left="567" w:hanging="567"/>
        <w:jc w:val="both"/>
        <w:rPr>
          <w:rFonts w:ascii="Calibri" w:hAnsi="Calibri"/>
        </w:rPr>
      </w:pPr>
      <w:r w:rsidRPr="000E6CC6">
        <w:rPr>
          <w:rFonts w:ascii="Calibri" w:hAnsi="Calibri"/>
          <w:highlight w:val="lightGray"/>
        </w:rPr>
        <w:sym w:font="Wingdings" w:char="F071"/>
      </w:r>
      <w:r w:rsidRPr="000E6CC6">
        <w:rPr>
          <w:rFonts w:ascii="Calibri" w:hAnsi="Calibri"/>
        </w:rPr>
        <w:t xml:space="preserve"> che l’operatore economico non ha commesso gravi infrazioni debitamente accertate alle norme in materia di ambiente, salute e sicurezza sul lavoro nonché agli obblighi di cui all'articolo 30, comma 3, del D. Lgs. n. 50/2016</w:t>
      </w:r>
    </w:p>
    <w:p w14:paraId="5E29EC8E" w14:textId="77777777" w:rsidR="00DC7D76" w:rsidRPr="000E6CC6" w:rsidRDefault="00DC7D76" w:rsidP="00DC7D76">
      <w:pPr>
        <w:tabs>
          <w:tab w:val="left" w:pos="567"/>
          <w:tab w:val="right" w:leader="underscore" w:pos="9639"/>
        </w:tabs>
        <w:suppressAutoHyphens w:val="0"/>
        <w:spacing w:line="276" w:lineRule="auto"/>
        <w:ind w:left="567"/>
        <w:jc w:val="both"/>
        <w:rPr>
          <w:rFonts w:ascii="Calibri" w:hAnsi="Calibri"/>
          <w:b/>
          <w:i/>
        </w:rPr>
      </w:pPr>
      <w:r w:rsidRPr="000E6CC6">
        <w:rPr>
          <w:rFonts w:ascii="Calibri" w:hAnsi="Calibri"/>
          <w:b/>
          <w:i/>
        </w:rPr>
        <w:t>oppure</w:t>
      </w:r>
    </w:p>
    <w:p w14:paraId="0964E49F" w14:textId="77777777" w:rsidR="00DC7D76" w:rsidRPr="000E6CC6" w:rsidRDefault="00DC7D76" w:rsidP="00DC7D76">
      <w:pPr>
        <w:tabs>
          <w:tab w:val="left" w:pos="567"/>
          <w:tab w:val="right" w:leader="underscore" w:pos="9639"/>
        </w:tabs>
        <w:suppressAutoHyphens w:val="0"/>
        <w:spacing w:line="276" w:lineRule="auto"/>
        <w:ind w:left="567"/>
        <w:jc w:val="both"/>
        <w:rPr>
          <w:rFonts w:ascii="Calibri" w:hAnsi="Calibri"/>
        </w:rPr>
      </w:pPr>
      <w:r w:rsidRPr="000E6CC6">
        <w:rPr>
          <w:rFonts w:ascii="Calibri" w:hAnsi="Calibri"/>
          <w:highlight w:val="lightGray"/>
        </w:rPr>
        <w:lastRenderedPageBreak/>
        <w:sym w:font="Wingdings" w:char="F071"/>
      </w:r>
      <w:r w:rsidRPr="000E6CC6">
        <w:rPr>
          <w:rFonts w:ascii="Calibri" w:hAnsi="Calibri"/>
        </w:rPr>
        <w:t xml:space="preserve"> che l’operatore economico ha commesso le seguenti gravi infrazioni debitamente accertate alle norme in materia di ambiente, salute e sicurezza sul lavoro nonché agli obblighi di cui all'articolo 30, comma 3, del D. Lgs. n. 50/2016: </w:t>
      </w:r>
    </w:p>
    <w:p w14:paraId="7EA363DA" w14:textId="77777777" w:rsidR="00DC7D76" w:rsidRPr="0032539E" w:rsidRDefault="00DC7D76" w:rsidP="00DC7D76">
      <w:pPr>
        <w:tabs>
          <w:tab w:val="left" w:pos="567"/>
          <w:tab w:val="right" w:leader="underscore" w:pos="9639"/>
        </w:tabs>
        <w:suppressAutoHyphens w:val="0"/>
        <w:spacing w:line="276" w:lineRule="auto"/>
        <w:ind w:left="567"/>
        <w:jc w:val="both"/>
        <w:rPr>
          <w:rFonts w:ascii="Calibri" w:hAnsi="Calibri"/>
        </w:rPr>
      </w:pPr>
      <w:r w:rsidRPr="000E6CC6">
        <w:rPr>
          <w:rFonts w:ascii="Calibri" w:hAnsi="Calibr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32539E">
        <w:rPr>
          <w:rFonts w:ascii="Calibri" w:hAnsi="Calibri"/>
        </w:rPr>
        <w:t>;</w:t>
      </w:r>
    </w:p>
    <w:p w14:paraId="5D3A95F5" w14:textId="77777777" w:rsidR="00DC7D76" w:rsidRPr="000E6CC6" w:rsidRDefault="00DC7D76" w:rsidP="00DC7D76">
      <w:pPr>
        <w:tabs>
          <w:tab w:val="left" w:pos="567"/>
          <w:tab w:val="right" w:leader="underscore" w:pos="9639"/>
        </w:tabs>
        <w:suppressAutoHyphens w:val="0"/>
        <w:spacing w:line="276" w:lineRule="auto"/>
        <w:ind w:left="567"/>
        <w:jc w:val="both"/>
        <w:rPr>
          <w:rFonts w:ascii="Calibri" w:hAnsi="Calibri"/>
        </w:rPr>
      </w:pPr>
      <w:r w:rsidRPr="000E6CC6">
        <w:rPr>
          <w:rFonts w:ascii="Calibri" w:hAnsi="Calibri"/>
        </w:rPr>
        <w:t xml:space="preserve"> </w:t>
      </w:r>
    </w:p>
    <w:p w14:paraId="2B97CA45" w14:textId="77777777" w:rsidR="00DC7D76" w:rsidRPr="000E6CC6" w:rsidRDefault="00DC7D76" w:rsidP="00DC7D76">
      <w:pPr>
        <w:tabs>
          <w:tab w:val="left" w:pos="567"/>
          <w:tab w:val="right" w:leader="underscore" w:pos="9639"/>
        </w:tabs>
        <w:suppressAutoHyphens w:val="0"/>
        <w:spacing w:line="276" w:lineRule="auto"/>
        <w:ind w:left="567"/>
        <w:jc w:val="both"/>
        <w:rPr>
          <w:rFonts w:ascii="Calibri" w:hAnsi="Calibri"/>
        </w:rPr>
      </w:pPr>
      <w:r w:rsidRPr="000E6CC6">
        <w:rPr>
          <w:rFonts w:ascii="Calibri" w:hAnsi="Calibri"/>
        </w:rPr>
        <w:t>tuttavia, chiede/chiedono che il concorrente sia comunque ammesso alla procedura di gara ai sensi dell’art. 80, commi 7 e 8, del D. Lgs. n. 50/2016</w:t>
      </w:r>
    </w:p>
    <w:p w14:paraId="793792FA" w14:textId="77777777" w:rsidR="00DC7D76" w:rsidRPr="000E6CC6" w:rsidRDefault="00DC7D76" w:rsidP="00DC7D76">
      <w:pPr>
        <w:tabs>
          <w:tab w:val="left" w:pos="567"/>
          <w:tab w:val="right" w:leader="underscore" w:pos="9639"/>
        </w:tabs>
        <w:suppressAutoHyphens w:val="0"/>
        <w:spacing w:line="276" w:lineRule="auto"/>
        <w:ind w:left="567"/>
        <w:jc w:val="both"/>
        <w:rPr>
          <w:rFonts w:ascii="Calibri" w:hAnsi="Calibri"/>
        </w:rPr>
      </w:pPr>
    </w:p>
    <w:p w14:paraId="640E7FD2" w14:textId="77777777" w:rsidR="00DC7D76" w:rsidRPr="000E6CC6" w:rsidRDefault="00DC7D76" w:rsidP="00DC7D76">
      <w:pPr>
        <w:numPr>
          <w:ilvl w:val="0"/>
          <w:numId w:val="6"/>
        </w:numPr>
        <w:tabs>
          <w:tab w:val="left" w:pos="567"/>
          <w:tab w:val="right" w:leader="underscore" w:pos="9639"/>
        </w:tabs>
        <w:suppressAutoHyphens w:val="0"/>
        <w:spacing w:line="276" w:lineRule="auto"/>
        <w:ind w:left="567" w:hanging="567"/>
        <w:jc w:val="both"/>
        <w:rPr>
          <w:rFonts w:ascii="Calibri" w:hAnsi="Calibri"/>
        </w:rPr>
      </w:pPr>
      <w:r w:rsidRPr="000E6CC6">
        <w:rPr>
          <w:rFonts w:ascii="Calibri" w:hAnsi="Calibri"/>
          <w:highlight w:val="lightGray"/>
        </w:rPr>
        <w:sym w:font="Wingdings" w:char="F071"/>
      </w:r>
      <w:r w:rsidRPr="000E6CC6">
        <w:rPr>
          <w:rFonts w:ascii="Calibri" w:hAnsi="Calibri"/>
        </w:rPr>
        <w:t xml:space="preserve"> che l’operatore economico non è stato sottoposto a fallimento, non si trova in stato di liquidazione coatta o di concordato preventivo e non ha in corso un procedimento per la dichiarazione di una di tali situazioni</w:t>
      </w:r>
    </w:p>
    <w:p w14:paraId="1B4A9700" w14:textId="77777777" w:rsidR="00DC7D76" w:rsidRPr="000E6CC6" w:rsidRDefault="00DC7D76" w:rsidP="00DC7D76">
      <w:pPr>
        <w:tabs>
          <w:tab w:val="left" w:pos="567"/>
          <w:tab w:val="right" w:leader="underscore" w:pos="9639"/>
        </w:tabs>
        <w:suppressAutoHyphens w:val="0"/>
        <w:spacing w:line="276" w:lineRule="auto"/>
        <w:ind w:left="567"/>
        <w:jc w:val="both"/>
        <w:rPr>
          <w:rFonts w:ascii="Calibri" w:hAnsi="Calibri"/>
          <w:b/>
          <w:i/>
        </w:rPr>
      </w:pPr>
      <w:r w:rsidRPr="000E6CC6">
        <w:rPr>
          <w:rFonts w:ascii="Calibri" w:hAnsi="Calibri"/>
          <w:b/>
          <w:i/>
        </w:rPr>
        <w:t>oppure</w:t>
      </w:r>
    </w:p>
    <w:p w14:paraId="178F8A35" w14:textId="77777777" w:rsidR="00DC7D76" w:rsidRPr="0032539E" w:rsidRDefault="00DC7D76" w:rsidP="00DC7D76">
      <w:pPr>
        <w:tabs>
          <w:tab w:val="left" w:pos="567"/>
          <w:tab w:val="right" w:leader="underscore" w:pos="9639"/>
        </w:tabs>
        <w:suppressAutoHyphens w:val="0"/>
        <w:spacing w:line="276" w:lineRule="auto"/>
        <w:ind w:left="567"/>
        <w:jc w:val="both"/>
        <w:rPr>
          <w:rFonts w:ascii="Calibri" w:hAnsi="Calibri"/>
        </w:rPr>
      </w:pPr>
      <w:r w:rsidRPr="000E6CC6">
        <w:rPr>
          <w:rFonts w:ascii="Calibri" w:hAnsi="Calibri"/>
          <w:highlight w:val="lightGray"/>
        </w:rPr>
        <w:sym w:font="Wingdings" w:char="F071"/>
      </w:r>
      <w:r w:rsidRPr="000E6CC6">
        <w:rPr>
          <w:rFonts w:ascii="Calibri" w:hAnsi="Calibri"/>
        </w:rPr>
        <w:t xml:space="preserve"> che ricorrono le seguenti condizioni di cui all’art. 186</w:t>
      </w:r>
      <w:r w:rsidRPr="000E6CC6">
        <w:rPr>
          <w:rFonts w:ascii="Calibri" w:hAnsi="Calibri"/>
          <w:i/>
        </w:rPr>
        <w:t>-bis</w:t>
      </w:r>
      <w:r w:rsidRPr="000E6CC6">
        <w:rPr>
          <w:rFonts w:ascii="Calibri" w:hAnsi="Calibri"/>
        </w:rPr>
        <w:t xml:space="preserve"> del R. D. n. 267/1942</w:t>
      </w:r>
    </w:p>
    <w:p w14:paraId="78B5D75C" w14:textId="77777777" w:rsidR="00DC7D76" w:rsidRPr="000E6CC6" w:rsidRDefault="00DC7D76" w:rsidP="00DC7D76">
      <w:pPr>
        <w:tabs>
          <w:tab w:val="left" w:pos="567"/>
          <w:tab w:val="right" w:leader="underscore" w:pos="9639"/>
        </w:tabs>
        <w:suppressAutoHyphens w:val="0"/>
        <w:spacing w:line="276" w:lineRule="auto"/>
        <w:ind w:left="567"/>
        <w:jc w:val="both"/>
        <w:rPr>
          <w:rFonts w:ascii="Calibri" w:hAnsi="Calibri"/>
        </w:rPr>
      </w:pPr>
      <w:r w:rsidRPr="000E6CC6">
        <w:rPr>
          <w:rFonts w:ascii="Calibri" w:hAnsi="Calibri"/>
        </w:rPr>
        <w:t>_________________________________________________________________________________________________________________________________________________________________________________________________________________________________</w:t>
      </w:r>
      <w:r w:rsidRPr="0032539E">
        <w:rPr>
          <w:rFonts w:ascii="Calibri" w:hAnsi="Calibri"/>
        </w:rPr>
        <w:t>___________________________________________________________________________;</w:t>
      </w:r>
    </w:p>
    <w:p w14:paraId="7313E8E4" w14:textId="77777777" w:rsidR="00DC7D76" w:rsidRPr="000E6CC6" w:rsidRDefault="00DC7D76" w:rsidP="00DC7D76">
      <w:pPr>
        <w:spacing w:line="276" w:lineRule="auto"/>
        <w:rPr>
          <w:rFonts w:ascii="Calibri" w:hAnsi="Calibri"/>
        </w:rPr>
      </w:pPr>
    </w:p>
    <w:p w14:paraId="5DDA786C" w14:textId="77777777" w:rsidR="00DC7D76" w:rsidRPr="000E6CC6" w:rsidRDefault="00DC7D76" w:rsidP="00DC7D76">
      <w:pPr>
        <w:tabs>
          <w:tab w:val="left" w:pos="567"/>
          <w:tab w:val="right" w:leader="underscore" w:pos="9639"/>
        </w:tabs>
        <w:suppressAutoHyphens w:val="0"/>
        <w:spacing w:line="276" w:lineRule="auto"/>
        <w:ind w:left="567"/>
        <w:jc w:val="both"/>
        <w:rPr>
          <w:rFonts w:ascii="Calibri" w:hAnsi="Calibri"/>
        </w:rPr>
      </w:pPr>
      <w:r w:rsidRPr="000E6CC6">
        <w:rPr>
          <w:rFonts w:ascii="Calibri" w:hAnsi="Calibri"/>
        </w:rPr>
        <w:t>l’operatore economico allega alla presente domanda di partecipazione l’autorizzazione del Tribunale/Giudice Delegato (______________________________________ [</w:t>
      </w:r>
      <w:r w:rsidRPr="000E6CC6">
        <w:rPr>
          <w:rFonts w:ascii="Calibri" w:hAnsi="Calibri"/>
          <w:i/>
        </w:rPr>
        <w:t>indicare i dati della procedura concordataria</w:t>
      </w:r>
      <w:r w:rsidRPr="000E6CC6">
        <w:rPr>
          <w:rFonts w:ascii="Calibri" w:hAnsi="Calibri"/>
        </w:rPr>
        <w:t>]), rilasciata dopo aver acquisito il parere del commissario giudiziale (ove già nominato)</w:t>
      </w:r>
    </w:p>
    <w:p w14:paraId="214AC258" w14:textId="77777777" w:rsidR="00DC7D76" w:rsidRPr="000E6CC6" w:rsidRDefault="00DC7D76" w:rsidP="00DC7D76">
      <w:pPr>
        <w:tabs>
          <w:tab w:val="left" w:pos="567"/>
          <w:tab w:val="right" w:leader="underscore" w:pos="9639"/>
        </w:tabs>
        <w:suppressAutoHyphens w:val="0"/>
        <w:spacing w:line="276" w:lineRule="auto"/>
        <w:ind w:left="567"/>
        <w:jc w:val="both"/>
        <w:rPr>
          <w:rFonts w:ascii="Calibri" w:hAnsi="Calibri"/>
        </w:rPr>
      </w:pPr>
    </w:p>
    <w:p w14:paraId="4C0E6E27" w14:textId="77777777" w:rsidR="00DC7D76" w:rsidRPr="0032539E" w:rsidRDefault="00DC7D76" w:rsidP="00DC7D76">
      <w:pPr>
        <w:numPr>
          <w:ilvl w:val="0"/>
          <w:numId w:val="6"/>
        </w:numPr>
        <w:tabs>
          <w:tab w:val="left" w:pos="567"/>
          <w:tab w:val="right" w:leader="underscore" w:pos="9639"/>
        </w:tabs>
        <w:suppressAutoHyphens w:val="0"/>
        <w:spacing w:line="276" w:lineRule="auto"/>
        <w:ind w:left="567" w:hanging="567"/>
        <w:jc w:val="both"/>
        <w:rPr>
          <w:rFonts w:ascii="Calibri" w:hAnsi="Calibri"/>
        </w:rPr>
      </w:pPr>
      <w:r w:rsidRPr="000E6CC6">
        <w:rPr>
          <w:rFonts w:ascii="Calibri" w:hAnsi="Calibri"/>
          <w:highlight w:val="lightGray"/>
        </w:rPr>
        <w:sym w:font="Wingdings" w:char="F071"/>
      </w:r>
      <w:r w:rsidRPr="000E6CC6">
        <w:rPr>
          <w:rFonts w:ascii="Calibri" w:hAnsi="Calibri"/>
        </w:rPr>
        <w:t xml:space="preserve"> che l’operatore economico non si è reso colpevole gravi illeciti professionali, tali da rendere dubbia la sua integrità o affidabilità</w:t>
      </w:r>
    </w:p>
    <w:p w14:paraId="60A4B33F" w14:textId="77777777" w:rsidR="00DC7D76" w:rsidRPr="000E6CC6" w:rsidRDefault="00DC7D76" w:rsidP="00DC7D76">
      <w:pPr>
        <w:tabs>
          <w:tab w:val="right" w:leader="underscore" w:pos="9639"/>
        </w:tabs>
        <w:spacing w:line="276" w:lineRule="auto"/>
        <w:jc w:val="both"/>
        <w:rPr>
          <w:rFonts w:ascii="Calibri" w:hAnsi="Calibri"/>
          <w:b/>
          <w:i/>
        </w:rPr>
      </w:pPr>
      <w:r w:rsidRPr="0032539E">
        <w:rPr>
          <w:rFonts w:ascii="Calibri" w:hAnsi="Calibri"/>
        </w:rPr>
        <w:t xml:space="preserve">         </w:t>
      </w:r>
      <w:r w:rsidRPr="0032539E">
        <w:rPr>
          <w:rFonts w:ascii="Calibri" w:hAnsi="Calibri"/>
          <w:b/>
          <w:i/>
        </w:rPr>
        <w:t>oppure</w:t>
      </w:r>
    </w:p>
    <w:p w14:paraId="297D5300" w14:textId="77777777" w:rsidR="00DC7D76" w:rsidRPr="000E6CC6" w:rsidRDefault="00DC7D76" w:rsidP="00DC7D76">
      <w:pPr>
        <w:tabs>
          <w:tab w:val="left" w:pos="567"/>
          <w:tab w:val="right" w:leader="underscore" w:pos="9639"/>
        </w:tabs>
        <w:suppressAutoHyphens w:val="0"/>
        <w:spacing w:line="276" w:lineRule="auto"/>
        <w:ind w:left="567"/>
        <w:jc w:val="both"/>
        <w:rPr>
          <w:rFonts w:ascii="Calibri" w:hAnsi="Calibri"/>
        </w:rPr>
      </w:pPr>
      <w:r w:rsidRPr="000E6CC6">
        <w:rPr>
          <w:rFonts w:ascii="Calibri" w:hAnsi="Calibri"/>
          <w:highlight w:val="lightGray"/>
        </w:rPr>
        <w:sym w:font="Wingdings" w:char="F071"/>
      </w:r>
      <w:r w:rsidRPr="000E6CC6">
        <w:rPr>
          <w:rFonts w:ascii="Calibri" w:hAnsi="Calibri"/>
        </w:rPr>
        <w:t xml:space="preserve"> che l’operatore economico si è reso colpevole dei seguenti gravi illeciti professionali, tali da rendere dubbia la sua integrità o affidabilità:</w:t>
      </w:r>
    </w:p>
    <w:p w14:paraId="47E5FC0B" w14:textId="77777777" w:rsidR="00DC7D76" w:rsidRPr="0032539E" w:rsidRDefault="00DC7D76" w:rsidP="00DC7D76">
      <w:pPr>
        <w:tabs>
          <w:tab w:val="left" w:pos="567"/>
          <w:tab w:val="right" w:leader="underscore" w:pos="9639"/>
        </w:tabs>
        <w:suppressAutoHyphens w:val="0"/>
        <w:spacing w:line="276" w:lineRule="auto"/>
        <w:ind w:left="567"/>
        <w:jc w:val="both"/>
        <w:rPr>
          <w:rFonts w:ascii="Calibri" w:hAnsi="Calibri"/>
        </w:rPr>
      </w:pPr>
      <w:r w:rsidRPr="000E6CC6">
        <w:rPr>
          <w:rFonts w:ascii="Calibri" w:hAnsi="Calibri"/>
        </w:rPr>
        <w:t>_________________________________________________________________________________________________________________________________________________________________________________________________________________________________</w:t>
      </w:r>
      <w:r w:rsidRPr="0032539E">
        <w:rPr>
          <w:rFonts w:ascii="Calibri" w:hAnsi="Calibri"/>
        </w:rPr>
        <w:t>___________________________________________________________________________</w:t>
      </w:r>
      <w:r w:rsidRPr="000E6CC6">
        <w:rPr>
          <w:rFonts w:ascii="Calibri" w:hAnsi="Calibri"/>
        </w:rPr>
        <w:t>;</w:t>
      </w:r>
    </w:p>
    <w:p w14:paraId="5D03120D" w14:textId="77777777" w:rsidR="00DC7D76" w:rsidRPr="000E6CC6" w:rsidRDefault="00DC7D76" w:rsidP="00DC7D76">
      <w:pPr>
        <w:tabs>
          <w:tab w:val="left" w:pos="567"/>
          <w:tab w:val="right" w:leader="underscore" w:pos="9639"/>
        </w:tabs>
        <w:suppressAutoHyphens w:val="0"/>
        <w:spacing w:line="276" w:lineRule="auto"/>
        <w:ind w:left="567"/>
        <w:jc w:val="both"/>
        <w:rPr>
          <w:rFonts w:ascii="Calibri" w:hAnsi="Calibri"/>
        </w:rPr>
      </w:pPr>
    </w:p>
    <w:p w14:paraId="59D877AE" w14:textId="77777777" w:rsidR="00DC7D76" w:rsidRPr="000E6CC6" w:rsidRDefault="00DC7D76" w:rsidP="00DC7D76">
      <w:pPr>
        <w:tabs>
          <w:tab w:val="left" w:pos="567"/>
          <w:tab w:val="right" w:leader="underscore" w:pos="9639"/>
        </w:tabs>
        <w:suppressAutoHyphens w:val="0"/>
        <w:spacing w:line="276" w:lineRule="auto"/>
        <w:ind w:left="567"/>
        <w:jc w:val="both"/>
        <w:rPr>
          <w:rFonts w:ascii="Calibri" w:hAnsi="Calibri"/>
        </w:rPr>
      </w:pPr>
      <w:r w:rsidRPr="000E6CC6">
        <w:rPr>
          <w:rFonts w:ascii="Calibri" w:hAnsi="Calibri"/>
        </w:rPr>
        <w:t>tuttavia, chiede/chiedono che il concorrente sia comunque ammesso alla procedura di gara ai sensi dell’art. 80, commi 7 e 8, del D. Lgs. n. 50/2016</w:t>
      </w:r>
    </w:p>
    <w:p w14:paraId="60742AD2" w14:textId="77777777" w:rsidR="00DC7D76" w:rsidRPr="000E6CC6" w:rsidRDefault="00DC7D76" w:rsidP="00DC7D76">
      <w:pPr>
        <w:tabs>
          <w:tab w:val="left" w:pos="567"/>
          <w:tab w:val="right" w:leader="underscore" w:pos="9639"/>
        </w:tabs>
        <w:suppressAutoHyphens w:val="0"/>
        <w:spacing w:line="276" w:lineRule="auto"/>
        <w:ind w:left="567"/>
        <w:jc w:val="both"/>
        <w:rPr>
          <w:rFonts w:ascii="Calibri" w:hAnsi="Calibri"/>
        </w:rPr>
      </w:pPr>
    </w:p>
    <w:p w14:paraId="639BA79C" w14:textId="77777777" w:rsidR="00DC7D76" w:rsidRPr="000E6CC6" w:rsidRDefault="00DC7D76" w:rsidP="00DC7D76">
      <w:pPr>
        <w:tabs>
          <w:tab w:val="left" w:pos="567"/>
          <w:tab w:val="right" w:leader="underscore" w:pos="9639"/>
        </w:tabs>
        <w:suppressAutoHyphens w:val="0"/>
        <w:spacing w:line="276" w:lineRule="auto"/>
        <w:ind w:left="567"/>
        <w:jc w:val="both"/>
        <w:rPr>
          <w:rFonts w:ascii="Calibri" w:hAnsi="Calibri"/>
        </w:rPr>
      </w:pPr>
      <w:r w:rsidRPr="000E6CC6">
        <w:rPr>
          <w:rFonts w:ascii="Calibri" w:hAnsi="Calibri"/>
        </w:rPr>
        <w:lastRenderedPageBreak/>
        <w:t>[</w:t>
      </w:r>
      <w:r w:rsidRPr="000E6CC6">
        <w:rPr>
          <w:rFonts w:ascii="Calibri" w:hAnsi="Calibri"/>
          <w:i/>
        </w:rPr>
        <w:t>Ai fini della dichiarazione di cui al punto 11, si tengano in considerazione le indicazioni fornite da ANAC nelle Linee Guida “Indicazione dei mezzi di prova adeguati e delle carenze nell’esecuzione di un precedente contratto di appalto che possano considerarsi significative per la dimostrazione delle circostanze di esclusione di cui all’art. 80, comma 5, lett. c. del Codice” reperibili sul sito www.anticorruzione.it</w:t>
      </w:r>
      <w:r w:rsidRPr="000E6CC6">
        <w:rPr>
          <w:rFonts w:ascii="Calibri" w:hAnsi="Calibri"/>
        </w:rPr>
        <w:t>]</w:t>
      </w:r>
    </w:p>
    <w:p w14:paraId="6579E609" w14:textId="77777777" w:rsidR="00DC7D76" w:rsidRPr="000E6CC6" w:rsidRDefault="00DC7D76" w:rsidP="00DC7D76">
      <w:pPr>
        <w:tabs>
          <w:tab w:val="num" w:pos="360"/>
          <w:tab w:val="left" w:pos="567"/>
        </w:tabs>
        <w:spacing w:line="276" w:lineRule="auto"/>
        <w:ind w:left="360" w:hanging="360"/>
        <w:jc w:val="both"/>
        <w:rPr>
          <w:rFonts w:ascii="Calibri" w:hAnsi="Calibri"/>
        </w:rPr>
      </w:pPr>
    </w:p>
    <w:p w14:paraId="107AC35C" w14:textId="77777777" w:rsidR="00DC7D76" w:rsidRPr="000E6CC6" w:rsidRDefault="00DC7D76" w:rsidP="00DC7D76">
      <w:pPr>
        <w:numPr>
          <w:ilvl w:val="0"/>
          <w:numId w:val="6"/>
        </w:numPr>
        <w:tabs>
          <w:tab w:val="left" w:pos="567"/>
          <w:tab w:val="right" w:leader="underscore" w:pos="9639"/>
        </w:tabs>
        <w:suppressAutoHyphens w:val="0"/>
        <w:spacing w:line="276" w:lineRule="auto"/>
        <w:ind w:left="567" w:hanging="567"/>
        <w:jc w:val="both"/>
        <w:rPr>
          <w:rFonts w:ascii="Calibri" w:hAnsi="Calibri"/>
        </w:rPr>
      </w:pPr>
      <w:r w:rsidRPr="000E6CC6">
        <w:rPr>
          <w:rFonts w:ascii="Calibri" w:hAnsi="Calibri"/>
          <w:highlight w:val="lightGray"/>
        </w:rPr>
        <w:sym w:font="Wingdings" w:char="F071"/>
      </w:r>
      <w:r w:rsidRPr="000E6CC6">
        <w:rPr>
          <w:rFonts w:ascii="Calibri" w:hAnsi="Calibri"/>
        </w:rPr>
        <w:t xml:space="preserve"> che l’operatore economico non si trova in una delle situazioni contemplate dall’art. 80 comma 5, lett. c-</w:t>
      </w:r>
      <w:r w:rsidRPr="000E6CC6">
        <w:rPr>
          <w:rFonts w:ascii="Calibri" w:hAnsi="Calibri"/>
          <w:i/>
        </w:rPr>
        <w:t>bis</w:t>
      </w:r>
      <w:r w:rsidRPr="000E6CC6">
        <w:rPr>
          <w:rFonts w:ascii="Calibri" w:hAnsi="Calibri"/>
        </w:rPr>
        <w:t xml:space="preserve"> e c-</w:t>
      </w:r>
      <w:r w:rsidRPr="000E6CC6">
        <w:rPr>
          <w:rFonts w:ascii="Calibri" w:hAnsi="Calibri"/>
          <w:i/>
        </w:rPr>
        <w:t>ter</w:t>
      </w:r>
      <w:r w:rsidRPr="000E6CC6">
        <w:rPr>
          <w:rFonts w:ascii="Calibri" w:hAnsi="Calibri"/>
        </w:rPr>
        <w:t>, del D. Lgs. n. 50/2016</w:t>
      </w:r>
    </w:p>
    <w:p w14:paraId="50A55CF7" w14:textId="77777777" w:rsidR="00DC7D76" w:rsidRPr="000E6CC6" w:rsidRDefault="00DC7D76" w:rsidP="00DC7D76">
      <w:pPr>
        <w:tabs>
          <w:tab w:val="left" w:pos="567"/>
          <w:tab w:val="right" w:leader="underscore" w:pos="9639"/>
        </w:tabs>
        <w:suppressAutoHyphens w:val="0"/>
        <w:spacing w:line="276" w:lineRule="auto"/>
        <w:ind w:left="567"/>
        <w:jc w:val="both"/>
        <w:rPr>
          <w:rFonts w:ascii="Calibri" w:hAnsi="Calibri"/>
          <w:b/>
          <w:i/>
        </w:rPr>
      </w:pPr>
      <w:r w:rsidRPr="000E6CC6">
        <w:rPr>
          <w:rFonts w:ascii="Calibri" w:hAnsi="Calibri"/>
          <w:b/>
          <w:i/>
        </w:rPr>
        <w:t>oppure</w:t>
      </w:r>
    </w:p>
    <w:p w14:paraId="72EC4093" w14:textId="77777777" w:rsidR="00DC7D76" w:rsidRPr="000E6CC6" w:rsidRDefault="00DC7D76" w:rsidP="00DC7D76">
      <w:pPr>
        <w:tabs>
          <w:tab w:val="left" w:pos="567"/>
          <w:tab w:val="right" w:leader="underscore" w:pos="9639"/>
        </w:tabs>
        <w:suppressAutoHyphens w:val="0"/>
        <w:spacing w:line="276" w:lineRule="auto"/>
        <w:ind w:left="567"/>
        <w:jc w:val="both"/>
        <w:rPr>
          <w:rFonts w:ascii="Calibri" w:hAnsi="Calibri"/>
        </w:rPr>
      </w:pPr>
      <w:r w:rsidRPr="000E6CC6">
        <w:rPr>
          <w:rFonts w:ascii="Calibri" w:hAnsi="Calibri"/>
          <w:highlight w:val="lightGray"/>
        </w:rPr>
        <w:sym w:font="Wingdings" w:char="F071"/>
      </w:r>
      <w:r w:rsidRPr="000E6CC6">
        <w:rPr>
          <w:rFonts w:ascii="Calibri" w:hAnsi="Calibri"/>
        </w:rPr>
        <w:t xml:space="preserve"> che l’operatore economico si trova nella seguente situazione contemplata dall’art. 80 comma 5, lett. c-</w:t>
      </w:r>
      <w:r w:rsidRPr="000E6CC6">
        <w:rPr>
          <w:rFonts w:ascii="Calibri" w:hAnsi="Calibri"/>
          <w:i/>
        </w:rPr>
        <w:t>bis</w:t>
      </w:r>
      <w:r w:rsidRPr="000E6CC6">
        <w:rPr>
          <w:rFonts w:ascii="Calibri" w:hAnsi="Calibri"/>
        </w:rPr>
        <w:t xml:space="preserve"> e c-</w:t>
      </w:r>
      <w:r w:rsidRPr="000E6CC6">
        <w:rPr>
          <w:rFonts w:ascii="Calibri" w:hAnsi="Calibri"/>
          <w:i/>
        </w:rPr>
        <w:t>ter</w:t>
      </w:r>
      <w:r w:rsidRPr="000E6CC6">
        <w:rPr>
          <w:rFonts w:ascii="Calibri" w:hAnsi="Calibri"/>
        </w:rPr>
        <w:t>, del D. Lgs. n. 50/2016:</w:t>
      </w:r>
    </w:p>
    <w:p w14:paraId="6C76473A" w14:textId="77777777" w:rsidR="00DC7D76" w:rsidRPr="0032539E" w:rsidRDefault="00DC7D76" w:rsidP="00DC7D76">
      <w:pPr>
        <w:tabs>
          <w:tab w:val="left" w:pos="567"/>
          <w:tab w:val="right" w:leader="underscore" w:pos="9639"/>
        </w:tabs>
        <w:suppressAutoHyphens w:val="0"/>
        <w:spacing w:line="276" w:lineRule="auto"/>
        <w:ind w:left="567"/>
        <w:jc w:val="both"/>
        <w:rPr>
          <w:rFonts w:ascii="Calibri" w:hAnsi="Calibri"/>
        </w:rPr>
      </w:pPr>
      <w:r w:rsidRPr="000E6CC6">
        <w:rPr>
          <w:rFonts w:ascii="Calibri" w:hAnsi="Calibr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09777C8" w14:textId="77777777" w:rsidR="00DC7D76" w:rsidRPr="000E6CC6" w:rsidRDefault="00DC7D76" w:rsidP="00DC7D76">
      <w:pPr>
        <w:tabs>
          <w:tab w:val="left" w:pos="567"/>
          <w:tab w:val="right" w:leader="underscore" w:pos="9639"/>
        </w:tabs>
        <w:suppressAutoHyphens w:val="0"/>
        <w:spacing w:line="276" w:lineRule="auto"/>
        <w:ind w:left="567"/>
        <w:jc w:val="both"/>
        <w:rPr>
          <w:rFonts w:ascii="Calibri" w:hAnsi="Calibri"/>
        </w:rPr>
      </w:pPr>
    </w:p>
    <w:p w14:paraId="1DDAE2F0" w14:textId="77777777" w:rsidR="00DC7D76" w:rsidRPr="000E6CC6" w:rsidRDefault="00DC7D76" w:rsidP="00DC7D76">
      <w:pPr>
        <w:tabs>
          <w:tab w:val="left" w:pos="567"/>
          <w:tab w:val="right" w:leader="underscore" w:pos="9639"/>
        </w:tabs>
        <w:suppressAutoHyphens w:val="0"/>
        <w:spacing w:line="276" w:lineRule="auto"/>
        <w:ind w:left="567"/>
        <w:jc w:val="both"/>
        <w:rPr>
          <w:rFonts w:ascii="Calibri" w:hAnsi="Calibri"/>
        </w:rPr>
      </w:pPr>
      <w:r w:rsidRPr="000E6CC6">
        <w:rPr>
          <w:rFonts w:ascii="Calibri" w:hAnsi="Calibri"/>
        </w:rPr>
        <w:t>tuttavia, chiede/chiedono che il concorrente sia comunque ammesso alla procedura di gara ai sensi dell’art. 80, commi 7 e 8, del D. Lgs. n. 50/2016</w:t>
      </w:r>
    </w:p>
    <w:p w14:paraId="7140DC43" w14:textId="77777777" w:rsidR="00DC7D76" w:rsidRPr="000E6CC6" w:rsidRDefault="00DC7D76" w:rsidP="00DC7D76">
      <w:pPr>
        <w:tabs>
          <w:tab w:val="left" w:pos="567"/>
          <w:tab w:val="right" w:leader="underscore" w:pos="9639"/>
        </w:tabs>
        <w:suppressAutoHyphens w:val="0"/>
        <w:spacing w:line="276" w:lineRule="auto"/>
        <w:ind w:left="567"/>
        <w:jc w:val="both"/>
        <w:rPr>
          <w:rFonts w:ascii="Calibri" w:hAnsi="Calibri"/>
        </w:rPr>
      </w:pPr>
    </w:p>
    <w:p w14:paraId="604EF6B1" w14:textId="77777777" w:rsidR="00DC7D76" w:rsidRPr="000E6CC6" w:rsidRDefault="00DC7D76" w:rsidP="00DC7D76">
      <w:pPr>
        <w:tabs>
          <w:tab w:val="left" w:pos="567"/>
          <w:tab w:val="right" w:leader="underscore" w:pos="9639"/>
        </w:tabs>
        <w:suppressAutoHyphens w:val="0"/>
        <w:spacing w:line="276" w:lineRule="auto"/>
        <w:ind w:left="567"/>
        <w:jc w:val="both"/>
        <w:rPr>
          <w:rFonts w:ascii="Calibri" w:hAnsi="Calibri"/>
        </w:rPr>
      </w:pPr>
      <w:r w:rsidRPr="000E6CC6">
        <w:rPr>
          <w:rFonts w:ascii="Calibri" w:hAnsi="Calibri"/>
        </w:rPr>
        <w:t>[</w:t>
      </w:r>
      <w:r w:rsidRPr="000E6CC6">
        <w:rPr>
          <w:rFonts w:ascii="Calibri" w:hAnsi="Calibri"/>
          <w:i/>
        </w:rPr>
        <w:t>Ai fini della dichiarazione di cui al punto 12, si tengano in considerazione le indicazioni fornite da ANAC nelle Linee Guida “Indicazione dei mezzi di prova adeguati e delle carenze nell’esecuzione di un precedente contratto di appalto che possano considerarsi significative per la dimostrazione delle circostanze di esclusione di cui all’art. 80, comma 5, lett. c. del Codice” reperibili sul sito www.anticorruzione.it</w:t>
      </w:r>
      <w:r w:rsidRPr="000E6CC6">
        <w:rPr>
          <w:rFonts w:ascii="Calibri" w:hAnsi="Calibri"/>
        </w:rPr>
        <w:t>]</w:t>
      </w:r>
    </w:p>
    <w:p w14:paraId="505AC3FC" w14:textId="77777777" w:rsidR="00DC7D76" w:rsidRPr="000E6CC6" w:rsidRDefault="00DC7D76" w:rsidP="00DC7D76">
      <w:pPr>
        <w:tabs>
          <w:tab w:val="left" w:pos="567"/>
          <w:tab w:val="right" w:leader="underscore" w:pos="9639"/>
        </w:tabs>
        <w:suppressAutoHyphens w:val="0"/>
        <w:spacing w:line="276" w:lineRule="auto"/>
        <w:ind w:left="567"/>
        <w:jc w:val="both"/>
        <w:rPr>
          <w:rFonts w:ascii="Calibri" w:hAnsi="Calibri"/>
          <w:b/>
          <w:i/>
        </w:rPr>
      </w:pPr>
    </w:p>
    <w:p w14:paraId="451D72AA" w14:textId="77777777" w:rsidR="00DC7D76" w:rsidRPr="000E6CC6" w:rsidRDefault="00DC7D76" w:rsidP="00DC7D76">
      <w:pPr>
        <w:numPr>
          <w:ilvl w:val="0"/>
          <w:numId w:val="6"/>
        </w:numPr>
        <w:tabs>
          <w:tab w:val="left" w:pos="567"/>
          <w:tab w:val="right" w:leader="underscore" w:pos="9639"/>
        </w:tabs>
        <w:suppressAutoHyphens w:val="0"/>
        <w:spacing w:line="276" w:lineRule="auto"/>
        <w:ind w:left="567" w:hanging="567"/>
        <w:jc w:val="both"/>
        <w:rPr>
          <w:rFonts w:ascii="Calibri" w:hAnsi="Calibri"/>
        </w:rPr>
      </w:pPr>
      <w:r w:rsidRPr="000E6CC6">
        <w:rPr>
          <w:rFonts w:ascii="Calibri" w:hAnsi="Calibri"/>
          <w:highlight w:val="lightGray"/>
        </w:rPr>
        <w:sym w:font="Wingdings" w:char="F071"/>
      </w:r>
      <w:r w:rsidRPr="000E6CC6">
        <w:rPr>
          <w:rFonts w:ascii="Calibri" w:hAnsi="Calibri"/>
        </w:rPr>
        <w:t xml:space="preserve"> che l’ammissione richiesta non determina una situazione di conflitto di interesse ai sensi dell'articolo 42, comma 2, del D. Lgs. n. 50/2016</w:t>
      </w:r>
    </w:p>
    <w:p w14:paraId="15C4AE9D" w14:textId="77777777" w:rsidR="00DC7D76" w:rsidRPr="000E6CC6" w:rsidRDefault="00DC7D76" w:rsidP="00DC7D76">
      <w:pPr>
        <w:tabs>
          <w:tab w:val="left" w:pos="567"/>
          <w:tab w:val="right" w:leader="underscore" w:pos="9639"/>
        </w:tabs>
        <w:suppressAutoHyphens w:val="0"/>
        <w:spacing w:line="276" w:lineRule="auto"/>
        <w:ind w:left="567"/>
        <w:jc w:val="both"/>
        <w:rPr>
          <w:rFonts w:ascii="Calibri" w:hAnsi="Calibri"/>
          <w:b/>
          <w:i/>
        </w:rPr>
      </w:pPr>
      <w:r w:rsidRPr="000E6CC6">
        <w:rPr>
          <w:rFonts w:ascii="Calibri" w:hAnsi="Calibri"/>
          <w:b/>
          <w:i/>
        </w:rPr>
        <w:t>oppure</w:t>
      </w:r>
    </w:p>
    <w:p w14:paraId="356B821F" w14:textId="77777777" w:rsidR="00DC7D76" w:rsidRPr="000E6CC6" w:rsidRDefault="00DC7D76" w:rsidP="00DC7D76">
      <w:pPr>
        <w:tabs>
          <w:tab w:val="left" w:pos="567"/>
          <w:tab w:val="right" w:leader="underscore" w:pos="9639"/>
        </w:tabs>
        <w:suppressAutoHyphens w:val="0"/>
        <w:spacing w:line="276" w:lineRule="auto"/>
        <w:ind w:left="567"/>
        <w:jc w:val="both"/>
        <w:rPr>
          <w:rFonts w:ascii="Calibri" w:hAnsi="Calibri"/>
        </w:rPr>
      </w:pPr>
      <w:r w:rsidRPr="000E6CC6">
        <w:rPr>
          <w:rFonts w:ascii="Calibri" w:hAnsi="Calibri"/>
          <w:highlight w:val="lightGray"/>
        </w:rPr>
        <w:sym w:font="Wingdings" w:char="F071"/>
      </w:r>
      <w:r w:rsidRPr="000E6CC6">
        <w:rPr>
          <w:rFonts w:ascii="Calibri" w:hAnsi="Calibri"/>
        </w:rPr>
        <w:t xml:space="preserve"> che l’ammissione richiesta determina una situazione di conflitto di interesse ai sensi dell'articolo 42, comma 2, del D. Lgs. n. 50/2016 ma tale situazione può essere risolta come segue:</w:t>
      </w:r>
    </w:p>
    <w:p w14:paraId="786BA4DE" w14:textId="77777777" w:rsidR="00DC7D76" w:rsidRPr="000E6CC6" w:rsidRDefault="00DC7D76" w:rsidP="00DC7D76">
      <w:pPr>
        <w:tabs>
          <w:tab w:val="left" w:pos="567"/>
          <w:tab w:val="right" w:leader="underscore" w:pos="9639"/>
        </w:tabs>
        <w:suppressAutoHyphens w:val="0"/>
        <w:spacing w:line="276" w:lineRule="auto"/>
        <w:ind w:left="567"/>
        <w:jc w:val="both"/>
        <w:rPr>
          <w:rFonts w:ascii="Calibri" w:hAnsi="Calibri"/>
        </w:rPr>
      </w:pPr>
      <w:r w:rsidRPr="000E6CC6">
        <w:rPr>
          <w:rFonts w:ascii="Calibri" w:hAnsi="Calibri"/>
        </w:rPr>
        <w:t>_________________________________________________________________________________________________________________________________________________________________________________________________________________________________</w:t>
      </w:r>
      <w:r w:rsidRPr="0032539E">
        <w:rPr>
          <w:rFonts w:ascii="Calibri" w:hAnsi="Calibri"/>
        </w:rPr>
        <w:t>___________________________________________________________________________</w:t>
      </w:r>
    </w:p>
    <w:p w14:paraId="54A0CF09" w14:textId="77777777" w:rsidR="00DC7D76" w:rsidRPr="000E6CC6" w:rsidRDefault="00DC7D76" w:rsidP="00DC7D76">
      <w:pPr>
        <w:tabs>
          <w:tab w:val="num" w:pos="360"/>
          <w:tab w:val="left" w:pos="567"/>
        </w:tabs>
        <w:spacing w:line="276" w:lineRule="auto"/>
        <w:ind w:left="360" w:hanging="360"/>
        <w:jc w:val="both"/>
        <w:rPr>
          <w:rFonts w:ascii="Calibri" w:hAnsi="Calibri"/>
        </w:rPr>
      </w:pPr>
    </w:p>
    <w:p w14:paraId="383365CF" w14:textId="77777777" w:rsidR="00DC7D76" w:rsidRPr="000E6CC6" w:rsidRDefault="00DC7D76" w:rsidP="00DC7D76">
      <w:pPr>
        <w:numPr>
          <w:ilvl w:val="0"/>
          <w:numId w:val="6"/>
        </w:numPr>
        <w:tabs>
          <w:tab w:val="left" w:pos="567"/>
          <w:tab w:val="right" w:leader="underscore" w:pos="9639"/>
        </w:tabs>
        <w:suppressAutoHyphens w:val="0"/>
        <w:spacing w:line="276" w:lineRule="auto"/>
        <w:ind w:left="567" w:hanging="567"/>
        <w:jc w:val="both"/>
        <w:rPr>
          <w:rFonts w:ascii="Calibri" w:hAnsi="Calibri"/>
        </w:rPr>
      </w:pPr>
      <w:r w:rsidRPr="000E6CC6">
        <w:rPr>
          <w:rFonts w:ascii="Calibri" w:hAnsi="Calibri"/>
          <w:highlight w:val="lightGray"/>
        </w:rPr>
        <w:sym w:font="Wingdings" w:char="F071"/>
      </w:r>
      <w:r w:rsidRPr="000E6CC6">
        <w:rPr>
          <w:rFonts w:ascii="Calibri" w:hAnsi="Calibri"/>
        </w:rPr>
        <w:t xml:space="preserve"> che non ricorrono situazioni che possano alterare la concorrenza ai sensi dell’art. 67 del D. Lgs. n. 50/2016</w:t>
      </w:r>
    </w:p>
    <w:p w14:paraId="26D5925D" w14:textId="77777777" w:rsidR="00DC7D76" w:rsidRPr="000E6CC6" w:rsidRDefault="00DC7D76" w:rsidP="00DC7D76">
      <w:pPr>
        <w:tabs>
          <w:tab w:val="left" w:pos="567"/>
          <w:tab w:val="right" w:leader="underscore" w:pos="9639"/>
        </w:tabs>
        <w:suppressAutoHyphens w:val="0"/>
        <w:spacing w:line="276" w:lineRule="auto"/>
        <w:ind w:left="567"/>
        <w:jc w:val="both"/>
        <w:rPr>
          <w:rFonts w:ascii="Calibri" w:hAnsi="Calibri"/>
          <w:b/>
          <w:i/>
        </w:rPr>
      </w:pPr>
      <w:r w:rsidRPr="000E6CC6">
        <w:rPr>
          <w:rFonts w:ascii="Calibri" w:hAnsi="Calibri"/>
          <w:b/>
          <w:i/>
        </w:rPr>
        <w:t>oppure</w:t>
      </w:r>
    </w:p>
    <w:p w14:paraId="6A5CBD4B" w14:textId="77777777" w:rsidR="00DC7D76" w:rsidRPr="000E6CC6" w:rsidRDefault="00DC7D76" w:rsidP="00DC7D76">
      <w:pPr>
        <w:tabs>
          <w:tab w:val="left" w:pos="567"/>
          <w:tab w:val="right" w:leader="underscore" w:pos="9639"/>
        </w:tabs>
        <w:suppressAutoHyphens w:val="0"/>
        <w:spacing w:line="276" w:lineRule="auto"/>
        <w:ind w:left="567"/>
        <w:jc w:val="both"/>
        <w:rPr>
          <w:rFonts w:ascii="Calibri" w:hAnsi="Calibri"/>
        </w:rPr>
      </w:pPr>
      <w:r w:rsidRPr="000E6CC6">
        <w:rPr>
          <w:rFonts w:ascii="Calibri" w:hAnsi="Calibri"/>
          <w:highlight w:val="lightGray"/>
        </w:rPr>
        <w:lastRenderedPageBreak/>
        <w:sym w:font="Wingdings" w:char="F071"/>
      </w:r>
      <w:r w:rsidRPr="000E6CC6">
        <w:rPr>
          <w:rFonts w:ascii="Calibri" w:hAnsi="Calibri"/>
        </w:rPr>
        <w:t xml:space="preserve"> che ricorrono situazioni che possano alterare la concorrenza ai sensi dell’art. 67 del D. Lgs. n. 50/2016 ma tali situazioni possono essere risolte come segue:</w:t>
      </w:r>
    </w:p>
    <w:p w14:paraId="02D6D957" w14:textId="77777777" w:rsidR="00DC7D76" w:rsidRPr="000E6CC6" w:rsidRDefault="00DC7D76" w:rsidP="00DC7D76">
      <w:pPr>
        <w:tabs>
          <w:tab w:val="left" w:pos="567"/>
          <w:tab w:val="right" w:leader="underscore" w:pos="9639"/>
        </w:tabs>
        <w:suppressAutoHyphens w:val="0"/>
        <w:spacing w:line="276" w:lineRule="auto"/>
        <w:ind w:left="567"/>
        <w:jc w:val="both"/>
        <w:rPr>
          <w:rFonts w:ascii="Calibri" w:hAnsi="Calibri"/>
        </w:rPr>
      </w:pPr>
      <w:r w:rsidRPr="000E6CC6">
        <w:rPr>
          <w:rFonts w:ascii="Calibri" w:hAnsi="Calibri"/>
        </w:rPr>
        <w:t>_________________________________________________________________________________________________________________________________________________________________________________________________________________________________</w:t>
      </w:r>
      <w:r w:rsidRPr="0032539E">
        <w:rPr>
          <w:rFonts w:ascii="Calibri" w:hAnsi="Calibri"/>
        </w:rPr>
        <w:t>___________________________________________________________________________</w:t>
      </w:r>
    </w:p>
    <w:p w14:paraId="075C9216" w14:textId="77777777" w:rsidR="00DC7D76" w:rsidRPr="000E6CC6" w:rsidRDefault="00DC7D76" w:rsidP="00DC7D76">
      <w:pPr>
        <w:spacing w:line="276" w:lineRule="auto"/>
        <w:rPr>
          <w:rFonts w:ascii="Calibri" w:hAnsi="Calibri"/>
        </w:rPr>
      </w:pPr>
    </w:p>
    <w:p w14:paraId="055D014F" w14:textId="77777777" w:rsidR="00DC7D76" w:rsidRPr="000E6CC6" w:rsidRDefault="00DC7D76" w:rsidP="00DC7D76">
      <w:pPr>
        <w:numPr>
          <w:ilvl w:val="0"/>
          <w:numId w:val="6"/>
        </w:numPr>
        <w:tabs>
          <w:tab w:val="left" w:pos="567"/>
          <w:tab w:val="right" w:leader="underscore" w:pos="9639"/>
        </w:tabs>
        <w:suppressAutoHyphens w:val="0"/>
        <w:spacing w:line="276" w:lineRule="auto"/>
        <w:ind w:left="567" w:hanging="567"/>
        <w:jc w:val="both"/>
        <w:rPr>
          <w:rFonts w:ascii="Calibri" w:hAnsi="Calibri"/>
        </w:rPr>
      </w:pPr>
      <w:r w:rsidRPr="000E6CC6">
        <w:rPr>
          <w:rFonts w:ascii="Calibri" w:hAnsi="Calibri"/>
          <w:highlight w:val="lightGray"/>
        </w:rPr>
        <w:sym w:font="Wingdings" w:char="F071"/>
      </w:r>
      <w:r w:rsidRPr="000E6CC6">
        <w:rPr>
          <w:rFonts w:ascii="Calibri" w:hAnsi="Calibri"/>
        </w:rPr>
        <w:t xml:space="preserve"> che l’operatore economico non ha subito l’applicazione della sanzione interdittiva di cui all'articolo 9, comma 2, lettera c) del D. Lgs. 8 giugno 2001, n. 231 o di altra sanzione che comporta il divieto di contrarre con la pubblica amministrazione (compresi i provvedimenti interdittivi di cui all’articolo 14 del D. Lgs. n. 81/2008)</w:t>
      </w:r>
    </w:p>
    <w:p w14:paraId="5C07D75B" w14:textId="77777777" w:rsidR="00DC7D76" w:rsidRPr="000E6CC6" w:rsidRDefault="00DC7D76" w:rsidP="00DC7D76">
      <w:pPr>
        <w:tabs>
          <w:tab w:val="left" w:pos="567"/>
          <w:tab w:val="right" w:leader="underscore" w:pos="9639"/>
        </w:tabs>
        <w:suppressAutoHyphens w:val="0"/>
        <w:spacing w:line="276" w:lineRule="auto"/>
        <w:ind w:left="567"/>
        <w:jc w:val="both"/>
        <w:rPr>
          <w:rFonts w:ascii="Calibri" w:hAnsi="Calibri"/>
        </w:rPr>
      </w:pPr>
      <w:r w:rsidRPr="000E6CC6">
        <w:rPr>
          <w:rFonts w:ascii="Calibri" w:hAnsi="Calibri"/>
          <w:b/>
          <w:i/>
        </w:rPr>
        <w:t>oppure</w:t>
      </w:r>
    </w:p>
    <w:p w14:paraId="33DD9A53" w14:textId="77777777" w:rsidR="00DC7D76" w:rsidRPr="000E6CC6" w:rsidRDefault="00DC7D76" w:rsidP="00DC7D76">
      <w:pPr>
        <w:tabs>
          <w:tab w:val="left" w:pos="567"/>
          <w:tab w:val="right" w:leader="underscore" w:pos="9639"/>
        </w:tabs>
        <w:suppressAutoHyphens w:val="0"/>
        <w:spacing w:line="276" w:lineRule="auto"/>
        <w:ind w:left="567"/>
        <w:jc w:val="both"/>
        <w:rPr>
          <w:rFonts w:ascii="Calibri" w:hAnsi="Calibri"/>
        </w:rPr>
      </w:pPr>
      <w:r w:rsidRPr="000E6CC6">
        <w:rPr>
          <w:rFonts w:ascii="Calibri" w:hAnsi="Calibri"/>
          <w:highlight w:val="lightGray"/>
        </w:rPr>
        <w:sym w:font="Wingdings" w:char="F071"/>
      </w:r>
      <w:r w:rsidRPr="000E6CC6">
        <w:rPr>
          <w:rFonts w:ascii="Calibri" w:hAnsi="Calibri"/>
        </w:rPr>
        <w:t xml:space="preserve"> che l’operatore economico ha subito l’applicazione della sanzione interdittiva di cui all'articolo 9, comma 2, lettera c) del D. Lgs. 8 giugno 2001, n. 231 o di altra sanzione che comporta il divieto di contrarre con la pubblica amministrazione (compresi i provvedimenti interdittivi di cui all’articolo 14 del D. Lgs. n. 81/2008), di seguito indicate:</w:t>
      </w:r>
    </w:p>
    <w:p w14:paraId="5776340C" w14:textId="77777777" w:rsidR="00DC7D76" w:rsidRPr="0032539E" w:rsidRDefault="00DC7D76" w:rsidP="00DC7D76">
      <w:pPr>
        <w:tabs>
          <w:tab w:val="left" w:pos="567"/>
          <w:tab w:val="right" w:leader="underscore" w:pos="9639"/>
        </w:tabs>
        <w:suppressAutoHyphens w:val="0"/>
        <w:spacing w:line="276" w:lineRule="auto"/>
        <w:ind w:left="567"/>
        <w:jc w:val="both"/>
        <w:rPr>
          <w:rFonts w:ascii="Calibri" w:hAnsi="Calibri"/>
        </w:rPr>
      </w:pPr>
      <w:r w:rsidRPr="000E6CC6">
        <w:rPr>
          <w:rFonts w:ascii="Calibri" w:hAnsi="Calibri"/>
        </w:rPr>
        <w:t>_________________________________________________________________________________________________________________________________________________________________________________________________________________________________</w:t>
      </w:r>
      <w:r w:rsidRPr="0032539E">
        <w:rPr>
          <w:rFonts w:ascii="Calibri" w:hAnsi="Calibri"/>
        </w:rPr>
        <w:t>___________________________________________________________________________</w:t>
      </w:r>
      <w:r w:rsidRPr="000E6CC6">
        <w:rPr>
          <w:rFonts w:ascii="Calibri" w:hAnsi="Calibri"/>
        </w:rPr>
        <w:t>;</w:t>
      </w:r>
    </w:p>
    <w:p w14:paraId="6CB79EA7" w14:textId="77777777" w:rsidR="00DC7D76" w:rsidRPr="000E6CC6" w:rsidRDefault="00DC7D76" w:rsidP="00DC7D76">
      <w:pPr>
        <w:tabs>
          <w:tab w:val="left" w:pos="567"/>
          <w:tab w:val="right" w:leader="underscore" w:pos="9639"/>
        </w:tabs>
        <w:suppressAutoHyphens w:val="0"/>
        <w:spacing w:line="276" w:lineRule="auto"/>
        <w:ind w:left="567"/>
        <w:jc w:val="both"/>
        <w:rPr>
          <w:rFonts w:ascii="Calibri" w:hAnsi="Calibri"/>
        </w:rPr>
      </w:pPr>
    </w:p>
    <w:p w14:paraId="5B4E54E4" w14:textId="77777777" w:rsidR="00DC7D76" w:rsidRPr="000E6CC6" w:rsidRDefault="00DC7D76" w:rsidP="00DC7D76">
      <w:pPr>
        <w:tabs>
          <w:tab w:val="left" w:pos="567"/>
          <w:tab w:val="right" w:leader="underscore" w:pos="9639"/>
        </w:tabs>
        <w:suppressAutoHyphens w:val="0"/>
        <w:spacing w:line="276" w:lineRule="auto"/>
        <w:ind w:left="567"/>
        <w:jc w:val="both"/>
        <w:rPr>
          <w:rFonts w:ascii="Calibri" w:hAnsi="Calibri"/>
        </w:rPr>
      </w:pPr>
      <w:r w:rsidRPr="000E6CC6">
        <w:rPr>
          <w:rFonts w:ascii="Calibri" w:hAnsi="Calibri"/>
        </w:rPr>
        <w:t>tuttavia, chiede/chiedono che il concorrente sia comunque ammesso alla procedura di gara ai sensi dell’art. 80, commi 7 e 8, del D. Lgs. n. 50/2016</w:t>
      </w:r>
    </w:p>
    <w:p w14:paraId="671BA224" w14:textId="77777777" w:rsidR="00DC7D76" w:rsidRPr="000E6CC6" w:rsidRDefault="00DC7D76" w:rsidP="00DC7D76">
      <w:pPr>
        <w:spacing w:line="276" w:lineRule="auto"/>
        <w:rPr>
          <w:rFonts w:ascii="Calibri" w:hAnsi="Calibri"/>
        </w:rPr>
      </w:pPr>
    </w:p>
    <w:p w14:paraId="2A282DD3" w14:textId="77777777" w:rsidR="00DC7D76" w:rsidRPr="000E6CC6" w:rsidRDefault="00DC7D76" w:rsidP="00DC7D76">
      <w:pPr>
        <w:numPr>
          <w:ilvl w:val="0"/>
          <w:numId w:val="6"/>
        </w:numPr>
        <w:suppressAutoHyphens w:val="0"/>
        <w:spacing w:line="276" w:lineRule="auto"/>
        <w:ind w:left="567" w:hanging="567"/>
        <w:contextualSpacing/>
        <w:jc w:val="both"/>
        <w:rPr>
          <w:rFonts w:ascii="Calibri" w:hAnsi="Calibri"/>
        </w:rPr>
      </w:pPr>
      <w:r w:rsidRPr="000E6CC6">
        <w:rPr>
          <w:rFonts w:ascii="Calibri" w:hAnsi="Calibri"/>
        </w:rPr>
        <w:t>che la documentazione e le dichiarazioni presentate nella presente procedura di gara sono veritiere, nonché che l’operatore economico non risulta iscritto nel casellario informatico tenuto dall’Osservatorio dell’ANAC per aver presentato falsa dichiarazione o falsa documentazione</w:t>
      </w:r>
    </w:p>
    <w:p w14:paraId="6272BCF6" w14:textId="77777777" w:rsidR="00DC7D76" w:rsidRPr="000E6CC6" w:rsidRDefault="00DC7D76" w:rsidP="00DC7D76">
      <w:pPr>
        <w:spacing w:line="276" w:lineRule="auto"/>
        <w:rPr>
          <w:rFonts w:ascii="Calibri" w:hAnsi="Calibri"/>
        </w:rPr>
      </w:pPr>
    </w:p>
    <w:p w14:paraId="66C803E1" w14:textId="77777777" w:rsidR="00DC7D76" w:rsidRPr="000E6CC6" w:rsidRDefault="00DC7D76" w:rsidP="00DC7D76">
      <w:pPr>
        <w:numPr>
          <w:ilvl w:val="0"/>
          <w:numId w:val="6"/>
        </w:numPr>
        <w:suppressAutoHyphens w:val="0"/>
        <w:spacing w:line="276" w:lineRule="auto"/>
        <w:ind w:left="567" w:hanging="567"/>
        <w:contextualSpacing/>
        <w:jc w:val="both"/>
        <w:rPr>
          <w:rFonts w:ascii="Calibri" w:hAnsi="Calibri"/>
        </w:rPr>
      </w:pPr>
      <w:r w:rsidRPr="000E6CC6">
        <w:rPr>
          <w:rFonts w:ascii="Calibri" w:hAnsi="Calibri"/>
          <w:highlight w:val="lightGray"/>
        </w:rPr>
        <w:sym w:font="Wingdings" w:char="F071"/>
      </w:r>
      <w:r w:rsidRPr="000E6CC6">
        <w:rPr>
          <w:rFonts w:ascii="Calibri" w:hAnsi="Calibri"/>
        </w:rPr>
        <w:t xml:space="preserve"> che l’operatore economico non ha violato il divieto di intestazione fiduciaria di cui all'articolo </w:t>
      </w:r>
      <w:r w:rsidRPr="000E6CC6">
        <w:rPr>
          <w:rFonts w:ascii="Calibri" w:hAnsi="Calibri"/>
          <w:iCs/>
        </w:rPr>
        <w:t xml:space="preserve">17 </w:t>
      </w:r>
      <w:r w:rsidRPr="000E6CC6">
        <w:rPr>
          <w:rFonts w:ascii="Calibri" w:hAnsi="Calibri"/>
        </w:rPr>
        <w:t xml:space="preserve">della </w:t>
      </w:r>
      <w:r w:rsidRPr="000E6CC6">
        <w:rPr>
          <w:rFonts w:ascii="Calibri" w:hAnsi="Calibri"/>
          <w:iCs/>
        </w:rPr>
        <w:t>L. 19 marzo 1990, n. 55</w:t>
      </w:r>
    </w:p>
    <w:p w14:paraId="2249B8C4" w14:textId="77777777" w:rsidR="00DC7D76" w:rsidRPr="000E6CC6" w:rsidRDefault="00DC7D76" w:rsidP="00DC7D76">
      <w:pPr>
        <w:spacing w:line="276" w:lineRule="auto"/>
        <w:ind w:left="567"/>
      </w:pPr>
      <w:r w:rsidRPr="000E6CC6">
        <w:rPr>
          <w:rFonts w:ascii="Calibri" w:hAnsi="Calibri"/>
          <w:b/>
          <w:i/>
          <w:lang w:eastAsia="it-IT"/>
        </w:rPr>
        <w:t>oppure</w:t>
      </w:r>
    </w:p>
    <w:p w14:paraId="0141EB82" w14:textId="77777777" w:rsidR="00DC7D76" w:rsidRPr="0032539E" w:rsidRDefault="00DC7D76" w:rsidP="00DC7D76">
      <w:pPr>
        <w:spacing w:line="276" w:lineRule="auto"/>
        <w:ind w:left="567"/>
        <w:rPr>
          <w:rFonts w:ascii="Calibri" w:hAnsi="Calibri"/>
          <w:iCs/>
        </w:rPr>
      </w:pPr>
      <w:r w:rsidRPr="000E6CC6">
        <w:rPr>
          <w:rFonts w:ascii="Calibri" w:hAnsi="Calibri"/>
          <w:highlight w:val="lightGray"/>
        </w:rPr>
        <w:sym w:font="Wingdings" w:char="F071"/>
      </w:r>
      <w:r w:rsidRPr="000E6CC6">
        <w:rPr>
          <w:rFonts w:ascii="Calibri" w:hAnsi="Calibri"/>
        </w:rPr>
        <w:t xml:space="preserve"> che l’operatore economico ha violato il divieto di intestazione fiduciaria di cui all'articolo </w:t>
      </w:r>
      <w:r w:rsidRPr="000E6CC6">
        <w:rPr>
          <w:rFonts w:ascii="Calibri" w:hAnsi="Calibri"/>
          <w:iCs/>
        </w:rPr>
        <w:t xml:space="preserve">17 </w:t>
      </w:r>
      <w:r w:rsidRPr="000E6CC6">
        <w:rPr>
          <w:rFonts w:ascii="Calibri" w:hAnsi="Calibri"/>
        </w:rPr>
        <w:t xml:space="preserve">della </w:t>
      </w:r>
      <w:r w:rsidRPr="000E6CC6">
        <w:rPr>
          <w:rFonts w:ascii="Calibri" w:hAnsi="Calibri"/>
          <w:iCs/>
        </w:rPr>
        <w:t>L. 19 marzo 1990, n. 55, ma la violazione è stata accertata definitivamente da oltre un anno ed è stata rimossa in data ______________</w:t>
      </w:r>
    </w:p>
    <w:p w14:paraId="58F48576" w14:textId="77777777" w:rsidR="00DC7D76" w:rsidRPr="000E6CC6" w:rsidRDefault="00DC7D76" w:rsidP="00DC7D76">
      <w:pPr>
        <w:spacing w:line="276" w:lineRule="auto"/>
        <w:ind w:left="567"/>
        <w:rPr>
          <w:rFonts w:ascii="Calibri" w:hAnsi="Calibri"/>
        </w:rPr>
      </w:pPr>
    </w:p>
    <w:p w14:paraId="37B0D24A" w14:textId="77777777" w:rsidR="00DC7D76" w:rsidRPr="000E6CC6" w:rsidRDefault="00DC7D76" w:rsidP="00DC7D76">
      <w:pPr>
        <w:spacing w:line="276" w:lineRule="auto"/>
        <w:ind w:left="567"/>
        <w:rPr>
          <w:rFonts w:ascii="Calibri" w:hAnsi="Calibri"/>
        </w:rPr>
      </w:pPr>
      <w:r w:rsidRPr="000E6CC6">
        <w:rPr>
          <w:rFonts w:ascii="Calibri" w:hAnsi="Calibri"/>
        </w:rPr>
        <w:t>[</w:t>
      </w:r>
      <w:r w:rsidRPr="000E6CC6">
        <w:rPr>
          <w:rFonts w:ascii="Calibri" w:hAnsi="Calibri"/>
          <w:i/>
        </w:rPr>
        <w:t>Ai fini della dichiarazione di cui al punto 17, si ricordi che l’esclusione ha durata di un anno decorrente dall’accertamento definitivo della violazione e che essa comunque verrà disposta se la violazione non sia stata rimossa</w:t>
      </w:r>
      <w:r w:rsidRPr="000E6CC6">
        <w:rPr>
          <w:rFonts w:ascii="Calibri" w:hAnsi="Calibri"/>
        </w:rPr>
        <w:t>]</w:t>
      </w:r>
    </w:p>
    <w:p w14:paraId="15803EB2" w14:textId="77777777" w:rsidR="00DC7D76" w:rsidRPr="000E6CC6" w:rsidRDefault="00DC7D76" w:rsidP="00DC7D76">
      <w:pPr>
        <w:tabs>
          <w:tab w:val="num" w:pos="360"/>
          <w:tab w:val="left" w:pos="567"/>
        </w:tabs>
        <w:spacing w:line="276" w:lineRule="auto"/>
        <w:ind w:left="360" w:hanging="360"/>
        <w:jc w:val="both"/>
        <w:rPr>
          <w:rFonts w:ascii="Calibri" w:hAnsi="Calibri"/>
        </w:rPr>
      </w:pPr>
    </w:p>
    <w:p w14:paraId="73F1F606" w14:textId="77777777" w:rsidR="00DC7D76" w:rsidRPr="000E6CC6" w:rsidRDefault="00DC7D76" w:rsidP="00DC7D76">
      <w:pPr>
        <w:numPr>
          <w:ilvl w:val="0"/>
          <w:numId w:val="6"/>
        </w:numPr>
        <w:tabs>
          <w:tab w:val="left" w:pos="567"/>
          <w:tab w:val="right" w:leader="underscore" w:pos="9639"/>
        </w:tabs>
        <w:suppressAutoHyphens w:val="0"/>
        <w:spacing w:line="276" w:lineRule="auto"/>
        <w:ind w:left="567" w:hanging="567"/>
        <w:jc w:val="both"/>
        <w:rPr>
          <w:rFonts w:ascii="Calibri" w:hAnsi="Calibri"/>
          <w:bCs/>
        </w:rPr>
      </w:pPr>
      <w:r w:rsidRPr="000E6CC6">
        <w:rPr>
          <w:rFonts w:ascii="Calibri" w:hAnsi="Calibri"/>
          <w:highlight w:val="lightGray"/>
        </w:rPr>
        <w:lastRenderedPageBreak/>
        <w:sym w:font="Wingdings" w:char="F071"/>
      </w:r>
      <w:r w:rsidRPr="000E6CC6">
        <w:rPr>
          <w:rFonts w:ascii="Calibri" w:hAnsi="Calibri"/>
        </w:rPr>
        <w:t xml:space="preserve"> </w:t>
      </w:r>
      <w:r w:rsidRPr="000E6CC6">
        <w:rPr>
          <w:rFonts w:ascii="Calibri" w:hAnsi="Calibri"/>
          <w:bCs/>
        </w:rPr>
        <w:t>che l’operatore economico è in regola con le norme che disciplinano il diritto al lavoro dei disabili ai sensi della L. n. 68/1999</w:t>
      </w:r>
    </w:p>
    <w:p w14:paraId="24782956" w14:textId="77777777" w:rsidR="00DC7D76" w:rsidRPr="000E6CC6" w:rsidRDefault="00DC7D76" w:rsidP="00DC7D76">
      <w:pPr>
        <w:tabs>
          <w:tab w:val="left" w:pos="567"/>
          <w:tab w:val="right" w:leader="underscore" w:pos="9639"/>
        </w:tabs>
        <w:suppressAutoHyphens w:val="0"/>
        <w:spacing w:line="276" w:lineRule="auto"/>
        <w:ind w:left="567"/>
        <w:jc w:val="both"/>
        <w:rPr>
          <w:rFonts w:ascii="Calibri" w:hAnsi="Calibri"/>
          <w:b/>
          <w:bCs/>
        </w:rPr>
      </w:pPr>
      <w:r w:rsidRPr="000E6CC6">
        <w:rPr>
          <w:rFonts w:ascii="Calibri" w:hAnsi="Calibri"/>
          <w:b/>
          <w:bCs/>
          <w:i/>
        </w:rPr>
        <w:t>oppure</w:t>
      </w:r>
    </w:p>
    <w:p w14:paraId="30D6841C" w14:textId="77777777" w:rsidR="00DC7D76" w:rsidRPr="000E6CC6" w:rsidRDefault="00DC7D76" w:rsidP="00DC7D76">
      <w:pPr>
        <w:pStyle w:val="Rientrocorpodeltesto"/>
        <w:spacing w:line="276" w:lineRule="auto"/>
        <w:ind w:left="567"/>
        <w:rPr>
          <w:rFonts w:ascii="Calibri" w:hAnsi="Calibri"/>
        </w:rPr>
      </w:pPr>
      <w:r w:rsidRPr="000E6CC6">
        <w:rPr>
          <w:rFonts w:ascii="Calibri" w:hAnsi="Calibri"/>
          <w:highlight w:val="lightGray"/>
        </w:rPr>
        <w:sym w:font="Wingdings" w:char="F071"/>
      </w:r>
      <w:r w:rsidRPr="000E6CC6">
        <w:rPr>
          <w:rFonts w:ascii="Calibri" w:hAnsi="Calibri"/>
        </w:rPr>
        <w:t xml:space="preserve"> che l’operatore economico non è in regola con le norme che disciplinano il diritto al lavoro dei disabili ai sensi della L. n. 68/1999 per i seguenti motivi:</w:t>
      </w:r>
    </w:p>
    <w:p w14:paraId="30970508" w14:textId="77777777" w:rsidR="00DC7D76" w:rsidRPr="0032539E" w:rsidRDefault="00DC7D76" w:rsidP="00DC7D76">
      <w:pPr>
        <w:pStyle w:val="Rientrocorpodeltesto"/>
        <w:spacing w:line="276" w:lineRule="auto"/>
        <w:ind w:left="567"/>
        <w:rPr>
          <w:rFonts w:ascii="Calibri" w:hAnsi="Calibri"/>
        </w:rPr>
      </w:pPr>
      <w:r w:rsidRPr="000E6CC6">
        <w:rPr>
          <w:rFonts w:ascii="Calibri" w:hAnsi="Calibr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CA8DC19" w14:textId="77777777" w:rsidR="00DC7D76" w:rsidRPr="000E6CC6" w:rsidRDefault="00DC7D76" w:rsidP="00DC7D76">
      <w:pPr>
        <w:pStyle w:val="Rientrocorpodeltesto"/>
        <w:spacing w:line="276" w:lineRule="auto"/>
        <w:ind w:left="567"/>
        <w:rPr>
          <w:rFonts w:ascii="Calibri" w:hAnsi="Calibri"/>
        </w:rPr>
      </w:pPr>
    </w:p>
    <w:p w14:paraId="65107CE7" w14:textId="77777777" w:rsidR="00DC7D76" w:rsidRPr="000E6CC6" w:rsidRDefault="00DC7D76" w:rsidP="00DC7D76">
      <w:pPr>
        <w:tabs>
          <w:tab w:val="left" w:pos="567"/>
          <w:tab w:val="right" w:leader="underscore" w:pos="9639"/>
        </w:tabs>
        <w:suppressAutoHyphens w:val="0"/>
        <w:spacing w:line="276" w:lineRule="auto"/>
        <w:ind w:left="567"/>
        <w:jc w:val="both"/>
        <w:rPr>
          <w:rFonts w:ascii="Calibri" w:hAnsi="Calibri"/>
        </w:rPr>
      </w:pPr>
      <w:r w:rsidRPr="000E6CC6">
        <w:rPr>
          <w:rFonts w:ascii="Calibri" w:hAnsi="Calibri"/>
        </w:rPr>
        <w:t>tuttavia, chiede/chiedono che il concorrente sia comunque ammesso alla procedura di gara ai sensi dell’art. 80, commi 7 e 8, del D. Lgs. n. 50/2016</w:t>
      </w:r>
    </w:p>
    <w:p w14:paraId="4494913E" w14:textId="77777777" w:rsidR="00DC7D76" w:rsidRPr="000E6CC6" w:rsidRDefault="00DC7D76" w:rsidP="00DC7D76">
      <w:pPr>
        <w:tabs>
          <w:tab w:val="num" w:pos="360"/>
          <w:tab w:val="left" w:pos="567"/>
        </w:tabs>
        <w:spacing w:line="276" w:lineRule="auto"/>
        <w:jc w:val="both"/>
        <w:rPr>
          <w:rFonts w:ascii="Calibri" w:hAnsi="Calibri"/>
        </w:rPr>
      </w:pPr>
    </w:p>
    <w:p w14:paraId="1294E3DF" w14:textId="77777777" w:rsidR="00DC7D76" w:rsidRPr="000E6CC6" w:rsidRDefault="00DC7D76" w:rsidP="00DC7D76">
      <w:pPr>
        <w:numPr>
          <w:ilvl w:val="0"/>
          <w:numId w:val="6"/>
        </w:numPr>
        <w:tabs>
          <w:tab w:val="left" w:pos="567"/>
        </w:tabs>
        <w:suppressAutoHyphens w:val="0"/>
        <w:spacing w:line="276" w:lineRule="auto"/>
        <w:ind w:left="567" w:hanging="567"/>
        <w:jc w:val="both"/>
        <w:rPr>
          <w:rFonts w:ascii="Calibri" w:hAnsi="Calibri"/>
        </w:rPr>
      </w:pPr>
      <w:r w:rsidRPr="000E6CC6">
        <w:rPr>
          <w:rFonts w:ascii="Calibri" w:hAnsi="Calibri"/>
          <w:highlight w:val="lightGray"/>
        </w:rPr>
        <w:sym w:font="Wingdings" w:char="F071"/>
      </w:r>
      <w:r w:rsidRPr="000E6CC6">
        <w:rPr>
          <w:rFonts w:ascii="Calibri" w:hAnsi="Calibri"/>
        </w:rPr>
        <w:t xml:space="preserve"> che l’operatore economico non è stato vittima dei reati previsti e puniti dagli articoli 317 e 629 del codice penale aggravati ai sensi dell’articolo 7 del D. L. 13 maggio 1991, n. 152, convertito con modificazioni dalla L. 12 luglio 1991, n. 203</w:t>
      </w:r>
    </w:p>
    <w:p w14:paraId="74F6AE83" w14:textId="77777777" w:rsidR="00DC7D76" w:rsidRPr="000E6CC6" w:rsidRDefault="00DC7D76" w:rsidP="00DC7D76">
      <w:pPr>
        <w:tabs>
          <w:tab w:val="left" w:pos="567"/>
        </w:tabs>
        <w:suppressAutoHyphens w:val="0"/>
        <w:spacing w:line="276" w:lineRule="auto"/>
        <w:ind w:left="567"/>
        <w:jc w:val="both"/>
        <w:rPr>
          <w:rFonts w:ascii="Calibri" w:hAnsi="Calibri"/>
          <w:b/>
          <w:i/>
        </w:rPr>
      </w:pPr>
      <w:r w:rsidRPr="000E6CC6">
        <w:rPr>
          <w:rFonts w:ascii="Calibri" w:hAnsi="Calibri"/>
          <w:b/>
          <w:i/>
        </w:rPr>
        <w:t>oppure</w:t>
      </w:r>
    </w:p>
    <w:p w14:paraId="3691C2E3" w14:textId="77777777" w:rsidR="00DC7D76" w:rsidRPr="000E6CC6" w:rsidRDefault="00DC7D76" w:rsidP="00DC7D76">
      <w:pPr>
        <w:tabs>
          <w:tab w:val="left" w:pos="709"/>
        </w:tabs>
        <w:spacing w:line="276" w:lineRule="auto"/>
        <w:ind w:left="567"/>
        <w:jc w:val="both"/>
        <w:rPr>
          <w:rFonts w:ascii="Calibri" w:hAnsi="Calibri"/>
        </w:rPr>
      </w:pPr>
      <w:r w:rsidRPr="000E6CC6">
        <w:rPr>
          <w:rFonts w:ascii="Calibri" w:hAnsi="Calibri"/>
          <w:highlight w:val="lightGray"/>
        </w:rPr>
        <w:sym w:font="Wingdings" w:char="F071"/>
      </w:r>
      <w:r w:rsidRPr="000E6CC6">
        <w:rPr>
          <w:rFonts w:ascii="Calibri" w:hAnsi="Calibri"/>
        </w:rPr>
        <w:t xml:space="preserve"> che l’operatore economico, essendo stato vittima dei reati previsti e puniti dagli articoli 317 e 629 del codice penale aggravati ai sensi dell’articolo 7 del D. L. 13 maggio 1991, n. 152, convertito con modificazioni dalla L. 12 luglio 1991, n. 203, ha denunciato i fatti all’autorità giudiziaria</w:t>
      </w:r>
    </w:p>
    <w:p w14:paraId="10EE5C81" w14:textId="77777777" w:rsidR="00DC7D76" w:rsidRPr="000E6CC6" w:rsidRDefault="00DC7D76" w:rsidP="00DC7D76">
      <w:pPr>
        <w:tabs>
          <w:tab w:val="left" w:pos="709"/>
        </w:tabs>
        <w:spacing w:line="276" w:lineRule="auto"/>
        <w:ind w:left="567"/>
        <w:jc w:val="both"/>
        <w:rPr>
          <w:rFonts w:ascii="Calibri" w:hAnsi="Calibri"/>
          <w:b/>
          <w:i/>
        </w:rPr>
      </w:pPr>
      <w:r w:rsidRPr="000E6CC6">
        <w:rPr>
          <w:rFonts w:ascii="Calibri" w:hAnsi="Calibri"/>
          <w:b/>
          <w:i/>
        </w:rPr>
        <w:t>oppure</w:t>
      </w:r>
    </w:p>
    <w:p w14:paraId="235F72C5" w14:textId="77777777" w:rsidR="00DC7D76" w:rsidRPr="000E6CC6" w:rsidRDefault="00DC7D76" w:rsidP="00DC7D76">
      <w:pPr>
        <w:tabs>
          <w:tab w:val="left" w:pos="709"/>
        </w:tabs>
        <w:spacing w:line="276" w:lineRule="auto"/>
        <w:ind w:left="567"/>
        <w:jc w:val="both"/>
        <w:rPr>
          <w:rFonts w:ascii="Calibri" w:hAnsi="Calibri"/>
        </w:rPr>
      </w:pPr>
      <w:r w:rsidRPr="000E6CC6">
        <w:rPr>
          <w:rFonts w:ascii="Calibri" w:hAnsi="Calibri"/>
          <w:highlight w:val="lightGray"/>
        </w:rPr>
        <w:sym w:font="Wingdings" w:char="F071"/>
      </w:r>
      <w:r w:rsidRPr="000E6CC6">
        <w:rPr>
          <w:rFonts w:ascii="Calibri" w:hAnsi="Calibri"/>
        </w:rPr>
        <w:t xml:space="preserve"> che l’operatore economico, pur essendo stato vittima dei reati previsti e puniti dagli articoli 317 e 629 del codice penale aggravati ai sensi dell’articolo 7 del D. L. 13 maggio 1991, n. 152, convertito con modificazioni dalla L. 12 luglio 1991, n. 203, non ha denunciato i fatti all’autorità giudiziaria ma per tali fatti non vi è stata richiesta di rinvio a giudizio formulata nei confronti dell’imputato nell’anno antecedente alla data di pubblicazione del bando di gara</w:t>
      </w:r>
    </w:p>
    <w:p w14:paraId="1FC2A1FF" w14:textId="77777777" w:rsidR="00DC7D76" w:rsidRPr="000E6CC6" w:rsidRDefault="00DC7D76" w:rsidP="00DC7D76">
      <w:pPr>
        <w:tabs>
          <w:tab w:val="left" w:pos="709"/>
        </w:tabs>
        <w:spacing w:line="276" w:lineRule="auto"/>
        <w:ind w:left="567"/>
        <w:jc w:val="both"/>
        <w:rPr>
          <w:rFonts w:ascii="Calibri" w:hAnsi="Calibri"/>
          <w:b/>
          <w:i/>
        </w:rPr>
      </w:pPr>
      <w:r w:rsidRPr="000E6CC6">
        <w:rPr>
          <w:rFonts w:ascii="Calibri" w:hAnsi="Calibri"/>
          <w:b/>
          <w:i/>
        </w:rPr>
        <w:t>oppure</w:t>
      </w:r>
    </w:p>
    <w:p w14:paraId="08CD707B" w14:textId="77777777" w:rsidR="00DC7D76" w:rsidRPr="000E6CC6" w:rsidRDefault="00DC7D76" w:rsidP="00DC7D76">
      <w:pPr>
        <w:tabs>
          <w:tab w:val="left" w:pos="709"/>
        </w:tabs>
        <w:spacing w:line="276" w:lineRule="auto"/>
        <w:ind w:left="567"/>
        <w:jc w:val="both"/>
        <w:rPr>
          <w:rFonts w:ascii="Calibri" w:hAnsi="Calibri"/>
        </w:rPr>
      </w:pPr>
      <w:r w:rsidRPr="000E6CC6">
        <w:rPr>
          <w:rFonts w:ascii="Calibri" w:hAnsi="Calibri"/>
          <w:highlight w:val="lightGray"/>
        </w:rPr>
        <w:sym w:font="Wingdings" w:char="F071"/>
      </w:r>
      <w:r w:rsidRPr="000E6CC6">
        <w:rPr>
          <w:rFonts w:ascii="Calibri" w:hAnsi="Calibri"/>
        </w:rPr>
        <w:t xml:space="preserve"> che l’operatore economico, pur essendo stato vittima dei reati previsti e puniti dagli articoli 317 e 629 del codice penale aggravati ai sensi dell’articolo 7 del D. L. 13 maggio 1991, n. 152, convertito con modificazioni dalla L. 12 luglio 1991, n. 203, non ha denunciato i fatti all’autorità giudiziaria ma ricorre nella fattispecie il seguente caso previsto dall’articolo 4, comma 1, della L. 24 novembre 1981, n. 689: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C60E50A" w14:textId="77777777" w:rsidR="00DC7D76" w:rsidRPr="000E6CC6" w:rsidRDefault="00DC7D76" w:rsidP="00DC7D76">
      <w:pPr>
        <w:tabs>
          <w:tab w:val="num" w:pos="360"/>
          <w:tab w:val="left" w:pos="567"/>
        </w:tabs>
        <w:spacing w:line="276" w:lineRule="auto"/>
        <w:ind w:left="360" w:hanging="360"/>
        <w:jc w:val="both"/>
        <w:rPr>
          <w:rFonts w:ascii="Calibri" w:hAnsi="Calibri"/>
        </w:rPr>
      </w:pPr>
    </w:p>
    <w:p w14:paraId="3C3F9FFA" w14:textId="77777777" w:rsidR="00DC7D76" w:rsidRPr="000E6CC6" w:rsidRDefault="00DC7D76" w:rsidP="00DC7D76">
      <w:pPr>
        <w:numPr>
          <w:ilvl w:val="0"/>
          <w:numId w:val="6"/>
        </w:numPr>
        <w:tabs>
          <w:tab w:val="left" w:pos="567"/>
        </w:tabs>
        <w:suppressAutoHyphens w:val="0"/>
        <w:spacing w:line="276" w:lineRule="auto"/>
        <w:ind w:left="567" w:hanging="567"/>
        <w:jc w:val="both"/>
        <w:rPr>
          <w:rFonts w:ascii="Calibri" w:hAnsi="Calibri"/>
        </w:rPr>
      </w:pPr>
      <w:r w:rsidRPr="000E6CC6">
        <w:rPr>
          <w:rFonts w:ascii="Calibri" w:hAnsi="Calibri"/>
          <w:highlight w:val="lightGray"/>
        </w:rPr>
        <w:lastRenderedPageBreak/>
        <w:sym w:font="Wingdings" w:char="F071"/>
      </w:r>
      <w:r w:rsidRPr="000E6CC6">
        <w:rPr>
          <w:rFonts w:ascii="Calibri" w:hAnsi="Calibri"/>
        </w:rPr>
        <w:t xml:space="preserve"> che l’operatore economico non si trova, rispetto ad altri partecipanti alla presente procedura di gara, in una situazione di controllo di cui all’articolo 2359 del codice civile o in una qualsiasi relazione, anche di fatto</w:t>
      </w:r>
    </w:p>
    <w:p w14:paraId="6FE91082" w14:textId="77777777" w:rsidR="00DC7D76" w:rsidRPr="000E6CC6" w:rsidRDefault="00DC7D76" w:rsidP="00DC7D76">
      <w:pPr>
        <w:tabs>
          <w:tab w:val="left" w:pos="567"/>
        </w:tabs>
        <w:suppressAutoHyphens w:val="0"/>
        <w:spacing w:line="276" w:lineRule="auto"/>
        <w:ind w:left="567"/>
        <w:jc w:val="both"/>
        <w:rPr>
          <w:rFonts w:ascii="Calibri" w:hAnsi="Calibri"/>
        </w:rPr>
      </w:pPr>
      <w:r w:rsidRPr="000E6CC6">
        <w:rPr>
          <w:rFonts w:ascii="Calibri" w:hAnsi="Calibri"/>
          <w:b/>
          <w:i/>
        </w:rPr>
        <w:t>oppure</w:t>
      </w:r>
    </w:p>
    <w:p w14:paraId="5B2B517F" w14:textId="77777777" w:rsidR="00DC7D76" w:rsidRPr="000E6CC6" w:rsidRDefault="00DC7D76" w:rsidP="00DC7D76">
      <w:pPr>
        <w:tabs>
          <w:tab w:val="left" w:pos="709"/>
        </w:tabs>
        <w:spacing w:line="276" w:lineRule="auto"/>
        <w:ind w:left="567"/>
        <w:jc w:val="both"/>
        <w:rPr>
          <w:rFonts w:ascii="Calibri" w:hAnsi="Calibri"/>
        </w:rPr>
      </w:pPr>
      <w:r w:rsidRPr="000E6CC6">
        <w:rPr>
          <w:rFonts w:ascii="Calibri" w:hAnsi="Calibri"/>
          <w:highlight w:val="lightGray"/>
        </w:rPr>
        <w:sym w:font="Wingdings" w:char="F071"/>
      </w:r>
      <w:r w:rsidRPr="000E6CC6">
        <w:rPr>
          <w:rFonts w:ascii="Calibri" w:hAnsi="Calibri"/>
        </w:rPr>
        <w:t xml:space="preserve"> che l’operatore economico si trova, rispetto ad altri partecipanti alla presente procedura di gara (da indicare nello schema sotto riportato), in una situazione di controllo di cui all’articolo 2359 del codice civile o in una qualsiasi relazione, anche di fatto, ma ha formulato la propria offerta autonomamente</w:t>
      </w:r>
    </w:p>
    <w:p w14:paraId="27E26229" w14:textId="77777777" w:rsidR="00DC7D76" w:rsidRPr="000E6CC6" w:rsidRDefault="00DC7D76" w:rsidP="00DC7D76">
      <w:pPr>
        <w:tabs>
          <w:tab w:val="left" w:pos="709"/>
        </w:tabs>
        <w:spacing w:line="276" w:lineRule="auto"/>
        <w:ind w:left="567"/>
        <w:jc w:val="both"/>
        <w:rPr>
          <w:rFonts w:ascii="Calibri" w:hAnsi="Calibri"/>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86"/>
        <w:gridCol w:w="3019"/>
        <w:gridCol w:w="2989"/>
      </w:tblGrid>
      <w:tr w:rsidR="00DC7D76" w:rsidRPr="000E6CC6" w14:paraId="2AF4BD44" w14:textId="77777777" w:rsidTr="000E6CC6">
        <w:tc>
          <w:tcPr>
            <w:tcW w:w="3096" w:type="dxa"/>
          </w:tcPr>
          <w:p w14:paraId="32DC7D63" w14:textId="77777777" w:rsidR="00DC7D76" w:rsidRPr="000E6CC6" w:rsidRDefault="00DC7D76" w:rsidP="000E6CC6">
            <w:pPr>
              <w:tabs>
                <w:tab w:val="num" w:pos="720"/>
              </w:tabs>
              <w:spacing w:line="276" w:lineRule="auto"/>
              <w:jc w:val="both"/>
              <w:rPr>
                <w:rFonts w:ascii="Calibri" w:hAnsi="Calibri"/>
                <w:b/>
              </w:rPr>
            </w:pPr>
            <w:r w:rsidRPr="000E6CC6">
              <w:rPr>
                <w:rFonts w:ascii="Calibri" w:hAnsi="Calibri"/>
                <w:b/>
              </w:rPr>
              <w:t>Denominazione</w:t>
            </w:r>
          </w:p>
        </w:tc>
        <w:tc>
          <w:tcPr>
            <w:tcW w:w="3033" w:type="dxa"/>
          </w:tcPr>
          <w:p w14:paraId="4FC3052C" w14:textId="77777777" w:rsidR="00DC7D76" w:rsidRPr="000E6CC6" w:rsidRDefault="00DC7D76" w:rsidP="000E6CC6">
            <w:pPr>
              <w:tabs>
                <w:tab w:val="num" w:pos="720"/>
              </w:tabs>
              <w:spacing w:line="276" w:lineRule="auto"/>
              <w:jc w:val="both"/>
              <w:rPr>
                <w:rFonts w:ascii="Calibri" w:hAnsi="Calibri"/>
                <w:b/>
              </w:rPr>
            </w:pPr>
            <w:r w:rsidRPr="000E6CC6">
              <w:rPr>
                <w:rFonts w:ascii="Calibri" w:hAnsi="Calibri"/>
                <w:b/>
              </w:rPr>
              <w:t>Forma giuridica</w:t>
            </w:r>
          </w:p>
        </w:tc>
        <w:tc>
          <w:tcPr>
            <w:tcW w:w="3005" w:type="dxa"/>
          </w:tcPr>
          <w:p w14:paraId="07AA4A65" w14:textId="77777777" w:rsidR="00DC7D76" w:rsidRPr="000E6CC6" w:rsidRDefault="00DC7D76" w:rsidP="000E6CC6">
            <w:pPr>
              <w:tabs>
                <w:tab w:val="num" w:pos="720"/>
              </w:tabs>
              <w:spacing w:line="276" w:lineRule="auto"/>
              <w:jc w:val="both"/>
              <w:rPr>
                <w:rFonts w:ascii="Calibri" w:hAnsi="Calibri"/>
                <w:b/>
              </w:rPr>
            </w:pPr>
            <w:r w:rsidRPr="000E6CC6">
              <w:rPr>
                <w:rFonts w:ascii="Calibri" w:hAnsi="Calibri"/>
                <w:b/>
              </w:rPr>
              <w:t>Sede legale</w:t>
            </w:r>
          </w:p>
        </w:tc>
      </w:tr>
      <w:tr w:rsidR="00DC7D76" w:rsidRPr="000E6CC6" w14:paraId="0DD12BE6" w14:textId="77777777" w:rsidTr="000E6CC6">
        <w:tc>
          <w:tcPr>
            <w:tcW w:w="3096" w:type="dxa"/>
          </w:tcPr>
          <w:p w14:paraId="0A0D9281" w14:textId="77777777" w:rsidR="00DC7D76" w:rsidRPr="000E6CC6" w:rsidRDefault="00DC7D76" w:rsidP="000E6CC6">
            <w:pPr>
              <w:tabs>
                <w:tab w:val="num" w:pos="720"/>
              </w:tabs>
              <w:spacing w:line="276" w:lineRule="auto"/>
              <w:jc w:val="both"/>
              <w:rPr>
                <w:rFonts w:ascii="Calibri" w:hAnsi="Calibri"/>
              </w:rPr>
            </w:pPr>
          </w:p>
        </w:tc>
        <w:tc>
          <w:tcPr>
            <w:tcW w:w="3033" w:type="dxa"/>
          </w:tcPr>
          <w:p w14:paraId="45BA0633" w14:textId="77777777" w:rsidR="00DC7D76" w:rsidRPr="000E6CC6" w:rsidRDefault="00DC7D76" w:rsidP="000E6CC6">
            <w:pPr>
              <w:tabs>
                <w:tab w:val="num" w:pos="720"/>
              </w:tabs>
              <w:spacing w:line="276" w:lineRule="auto"/>
              <w:jc w:val="both"/>
              <w:rPr>
                <w:rFonts w:ascii="Calibri" w:hAnsi="Calibri"/>
              </w:rPr>
            </w:pPr>
          </w:p>
        </w:tc>
        <w:tc>
          <w:tcPr>
            <w:tcW w:w="3005" w:type="dxa"/>
          </w:tcPr>
          <w:p w14:paraId="0C8CBA3B" w14:textId="77777777" w:rsidR="00DC7D76" w:rsidRPr="000E6CC6" w:rsidRDefault="00DC7D76" w:rsidP="000E6CC6">
            <w:pPr>
              <w:tabs>
                <w:tab w:val="num" w:pos="720"/>
              </w:tabs>
              <w:spacing w:line="276" w:lineRule="auto"/>
              <w:jc w:val="both"/>
              <w:rPr>
                <w:rFonts w:ascii="Calibri" w:hAnsi="Calibri"/>
              </w:rPr>
            </w:pPr>
          </w:p>
        </w:tc>
      </w:tr>
      <w:tr w:rsidR="00DC7D76" w:rsidRPr="000E6CC6" w14:paraId="21F6E9B9" w14:textId="77777777" w:rsidTr="000E6CC6">
        <w:tc>
          <w:tcPr>
            <w:tcW w:w="3096" w:type="dxa"/>
          </w:tcPr>
          <w:p w14:paraId="2C8DCE74" w14:textId="77777777" w:rsidR="00DC7D76" w:rsidRPr="000E6CC6" w:rsidRDefault="00DC7D76" w:rsidP="000E6CC6">
            <w:pPr>
              <w:tabs>
                <w:tab w:val="num" w:pos="720"/>
              </w:tabs>
              <w:spacing w:line="276" w:lineRule="auto"/>
              <w:jc w:val="both"/>
              <w:rPr>
                <w:rFonts w:ascii="Calibri" w:hAnsi="Calibri"/>
              </w:rPr>
            </w:pPr>
          </w:p>
        </w:tc>
        <w:tc>
          <w:tcPr>
            <w:tcW w:w="3033" w:type="dxa"/>
          </w:tcPr>
          <w:p w14:paraId="5735FEF2" w14:textId="77777777" w:rsidR="00DC7D76" w:rsidRPr="000E6CC6" w:rsidRDefault="00DC7D76" w:rsidP="000E6CC6">
            <w:pPr>
              <w:tabs>
                <w:tab w:val="num" w:pos="720"/>
              </w:tabs>
              <w:spacing w:line="276" w:lineRule="auto"/>
              <w:jc w:val="both"/>
              <w:rPr>
                <w:rFonts w:ascii="Calibri" w:hAnsi="Calibri"/>
              </w:rPr>
            </w:pPr>
          </w:p>
        </w:tc>
        <w:tc>
          <w:tcPr>
            <w:tcW w:w="3005" w:type="dxa"/>
          </w:tcPr>
          <w:p w14:paraId="4D827CB4" w14:textId="77777777" w:rsidR="00DC7D76" w:rsidRPr="000E6CC6" w:rsidRDefault="00DC7D76" w:rsidP="000E6CC6">
            <w:pPr>
              <w:tabs>
                <w:tab w:val="num" w:pos="720"/>
              </w:tabs>
              <w:spacing w:line="276" w:lineRule="auto"/>
              <w:jc w:val="both"/>
              <w:rPr>
                <w:rFonts w:ascii="Calibri" w:hAnsi="Calibri"/>
              </w:rPr>
            </w:pPr>
          </w:p>
        </w:tc>
      </w:tr>
      <w:tr w:rsidR="00DC7D76" w:rsidRPr="000E6CC6" w14:paraId="5B871286" w14:textId="77777777" w:rsidTr="000E6CC6">
        <w:tc>
          <w:tcPr>
            <w:tcW w:w="3096" w:type="dxa"/>
          </w:tcPr>
          <w:p w14:paraId="18711A01" w14:textId="77777777" w:rsidR="00DC7D76" w:rsidRPr="000E6CC6" w:rsidRDefault="00DC7D76" w:rsidP="000E6CC6">
            <w:pPr>
              <w:tabs>
                <w:tab w:val="num" w:pos="720"/>
              </w:tabs>
              <w:spacing w:line="276" w:lineRule="auto"/>
              <w:jc w:val="both"/>
              <w:rPr>
                <w:rFonts w:ascii="Calibri" w:hAnsi="Calibri"/>
              </w:rPr>
            </w:pPr>
          </w:p>
        </w:tc>
        <w:tc>
          <w:tcPr>
            <w:tcW w:w="3033" w:type="dxa"/>
          </w:tcPr>
          <w:p w14:paraId="45FF49E4" w14:textId="77777777" w:rsidR="00DC7D76" w:rsidRPr="000E6CC6" w:rsidRDefault="00DC7D76" w:rsidP="000E6CC6">
            <w:pPr>
              <w:tabs>
                <w:tab w:val="num" w:pos="720"/>
              </w:tabs>
              <w:spacing w:line="276" w:lineRule="auto"/>
              <w:jc w:val="both"/>
              <w:rPr>
                <w:rFonts w:ascii="Calibri" w:hAnsi="Calibri"/>
              </w:rPr>
            </w:pPr>
          </w:p>
        </w:tc>
        <w:tc>
          <w:tcPr>
            <w:tcW w:w="3005" w:type="dxa"/>
          </w:tcPr>
          <w:p w14:paraId="6DC28C23" w14:textId="77777777" w:rsidR="00DC7D76" w:rsidRPr="000E6CC6" w:rsidRDefault="00DC7D76" w:rsidP="000E6CC6">
            <w:pPr>
              <w:tabs>
                <w:tab w:val="num" w:pos="720"/>
              </w:tabs>
              <w:spacing w:line="276" w:lineRule="auto"/>
              <w:jc w:val="both"/>
              <w:rPr>
                <w:rFonts w:ascii="Calibri" w:hAnsi="Calibri"/>
              </w:rPr>
            </w:pPr>
          </w:p>
        </w:tc>
      </w:tr>
      <w:tr w:rsidR="00DC7D76" w:rsidRPr="000E6CC6" w14:paraId="2D43EC6E" w14:textId="77777777" w:rsidTr="000E6CC6">
        <w:tc>
          <w:tcPr>
            <w:tcW w:w="3096" w:type="dxa"/>
          </w:tcPr>
          <w:p w14:paraId="67DE899A" w14:textId="77777777" w:rsidR="00DC7D76" w:rsidRPr="000E6CC6" w:rsidRDefault="00DC7D76" w:rsidP="000E6CC6">
            <w:pPr>
              <w:tabs>
                <w:tab w:val="num" w:pos="720"/>
              </w:tabs>
              <w:spacing w:line="276" w:lineRule="auto"/>
              <w:jc w:val="both"/>
              <w:rPr>
                <w:rFonts w:ascii="Calibri" w:hAnsi="Calibri"/>
              </w:rPr>
            </w:pPr>
          </w:p>
        </w:tc>
        <w:tc>
          <w:tcPr>
            <w:tcW w:w="3033" w:type="dxa"/>
          </w:tcPr>
          <w:p w14:paraId="5F51BA80" w14:textId="77777777" w:rsidR="00DC7D76" w:rsidRPr="000E6CC6" w:rsidRDefault="00DC7D76" w:rsidP="000E6CC6">
            <w:pPr>
              <w:tabs>
                <w:tab w:val="num" w:pos="720"/>
              </w:tabs>
              <w:spacing w:line="276" w:lineRule="auto"/>
              <w:jc w:val="both"/>
              <w:rPr>
                <w:rFonts w:ascii="Calibri" w:hAnsi="Calibri"/>
              </w:rPr>
            </w:pPr>
          </w:p>
        </w:tc>
        <w:tc>
          <w:tcPr>
            <w:tcW w:w="3005" w:type="dxa"/>
          </w:tcPr>
          <w:p w14:paraId="5D6CAD5F" w14:textId="77777777" w:rsidR="00DC7D76" w:rsidRPr="000E6CC6" w:rsidRDefault="00DC7D76" w:rsidP="000E6CC6">
            <w:pPr>
              <w:tabs>
                <w:tab w:val="num" w:pos="720"/>
              </w:tabs>
              <w:spacing w:line="276" w:lineRule="auto"/>
              <w:jc w:val="both"/>
              <w:rPr>
                <w:rFonts w:ascii="Calibri" w:hAnsi="Calibri"/>
              </w:rPr>
            </w:pPr>
          </w:p>
        </w:tc>
      </w:tr>
      <w:tr w:rsidR="00DC7D76" w:rsidRPr="000E6CC6" w14:paraId="6FD71DC8" w14:textId="77777777" w:rsidTr="000E6CC6">
        <w:tc>
          <w:tcPr>
            <w:tcW w:w="3096" w:type="dxa"/>
          </w:tcPr>
          <w:p w14:paraId="21D2066A" w14:textId="77777777" w:rsidR="00DC7D76" w:rsidRPr="000E6CC6" w:rsidRDefault="00DC7D76" w:rsidP="000E6CC6">
            <w:pPr>
              <w:tabs>
                <w:tab w:val="num" w:pos="720"/>
              </w:tabs>
              <w:spacing w:line="276" w:lineRule="auto"/>
              <w:jc w:val="both"/>
              <w:rPr>
                <w:rFonts w:ascii="Calibri" w:hAnsi="Calibri"/>
              </w:rPr>
            </w:pPr>
          </w:p>
        </w:tc>
        <w:tc>
          <w:tcPr>
            <w:tcW w:w="3033" w:type="dxa"/>
          </w:tcPr>
          <w:p w14:paraId="114CCACE" w14:textId="77777777" w:rsidR="00DC7D76" w:rsidRPr="000E6CC6" w:rsidRDefault="00DC7D76" w:rsidP="000E6CC6">
            <w:pPr>
              <w:tabs>
                <w:tab w:val="num" w:pos="720"/>
              </w:tabs>
              <w:spacing w:line="276" w:lineRule="auto"/>
              <w:jc w:val="both"/>
              <w:rPr>
                <w:rFonts w:ascii="Calibri" w:hAnsi="Calibri"/>
              </w:rPr>
            </w:pPr>
          </w:p>
        </w:tc>
        <w:tc>
          <w:tcPr>
            <w:tcW w:w="3005" w:type="dxa"/>
          </w:tcPr>
          <w:p w14:paraId="4A0D0073" w14:textId="77777777" w:rsidR="00DC7D76" w:rsidRPr="000E6CC6" w:rsidRDefault="00DC7D76" w:rsidP="000E6CC6">
            <w:pPr>
              <w:tabs>
                <w:tab w:val="num" w:pos="720"/>
              </w:tabs>
              <w:spacing w:line="276" w:lineRule="auto"/>
              <w:jc w:val="both"/>
              <w:rPr>
                <w:rFonts w:ascii="Calibri" w:hAnsi="Calibri"/>
              </w:rPr>
            </w:pPr>
          </w:p>
        </w:tc>
      </w:tr>
    </w:tbl>
    <w:p w14:paraId="2A9E71FA" w14:textId="77777777" w:rsidR="00DC7D76" w:rsidRPr="000E6CC6" w:rsidRDefault="00DC7D76" w:rsidP="00DC7D76">
      <w:pPr>
        <w:tabs>
          <w:tab w:val="num" w:pos="360"/>
          <w:tab w:val="left" w:pos="567"/>
        </w:tabs>
        <w:spacing w:line="276" w:lineRule="auto"/>
        <w:ind w:left="360" w:hanging="360"/>
        <w:jc w:val="both"/>
        <w:rPr>
          <w:rFonts w:ascii="Calibri" w:hAnsi="Calibri"/>
        </w:rPr>
      </w:pPr>
    </w:p>
    <w:p w14:paraId="1B874217" w14:textId="77777777" w:rsidR="00DC7D76" w:rsidRPr="000E6CC6" w:rsidRDefault="00DC7D76" w:rsidP="00DC7D76">
      <w:pPr>
        <w:numPr>
          <w:ilvl w:val="0"/>
          <w:numId w:val="6"/>
        </w:numPr>
        <w:tabs>
          <w:tab w:val="left" w:pos="567"/>
          <w:tab w:val="right" w:leader="underscore" w:pos="9639"/>
        </w:tabs>
        <w:suppressAutoHyphens w:val="0"/>
        <w:spacing w:line="276" w:lineRule="auto"/>
        <w:ind w:left="567" w:hanging="567"/>
        <w:jc w:val="both"/>
        <w:rPr>
          <w:rFonts w:ascii="Calibri" w:hAnsi="Calibri"/>
          <w:iCs/>
        </w:rPr>
      </w:pPr>
      <w:r w:rsidRPr="000E6CC6">
        <w:rPr>
          <w:rFonts w:ascii="Calibri" w:hAnsi="Calibri"/>
          <w:iCs/>
        </w:rPr>
        <w:t>[</w:t>
      </w:r>
      <w:r w:rsidRPr="000E6CC6">
        <w:rPr>
          <w:rFonts w:ascii="Calibri" w:hAnsi="Calibri"/>
          <w:i/>
          <w:iCs/>
        </w:rPr>
        <w:t>se non ricorrente il caso, barrare la presente dichiarazione</w:t>
      </w:r>
      <w:r w:rsidRPr="000E6CC6">
        <w:rPr>
          <w:rFonts w:ascii="Calibri" w:hAnsi="Calibri"/>
          <w:iCs/>
        </w:rPr>
        <w:t xml:space="preserve">] con riferimento a quanto previsto dall’art. 80, comma 7, del D. Lgs. n. 50/2016, che l’operatore economico si è impegnato a risarcire o ha già risarcito in data__________________ i danni cagionati dai seguenti reati_________________________________________ o dai seguenti illeciti_____________________________________________ e ha adottato i seguenti provvedimenti concreti di carattere tecnico, organizzativo e relativi al personale idonei a prevenire ulteriori reati o illeciti: </w:t>
      </w:r>
    </w:p>
    <w:p w14:paraId="2EFF1DA9" w14:textId="77777777" w:rsidR="00DC7D76" w:rsidRPr="000E6CC6" w:rsidRDefault="00DC7D76" w:rsidP="00DC7D76">
      <w:pPr>
        <w:tabs>
          <w:tab w:val="left" w:pos="567"/>
          <w:tab w:val="right" w:leader="underscore" w:pos="9639"/>
        </w:tabs>
        <w:suppressAutoHyphens w:val="0"/>
        <w:spacing w:line="276" w:lineRule="auto"/>
        <w:ind w:left="567"/>
        <w:jc w:val="both"/>
        <w:rPr>
          <w:rFonts w:ascii="Calibri" w:hAnsi="Calibri"/>
          <w:i/>
          <w:iCs/>
        </w:rPr>
      </w:pPr>
      <w:r w:rsidRPr="000E6CC6">
        <w:rPr>
          <w:rFonts w:ascii="Calibri" w:hAnsi="Calibri"/>
          <w:iC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C21A3CE" w14:textId="77777777" w:rsidR="00DC7D76" w:rsidRPr="000E6CC6" w:rsidRDefault="00DC7D76" w:rsidP="00DC7D76">
      <w:pPr>
        <w:tabs>
          <w:tab w:val="left" w:pos="567"/>
          <w:tab w:val="right" w:leader="underscore" w:pos="9639"/>
        </w:tabs>
        <w:suppressAutoHyphens w:val="0"/>
        <w:spacing w:line="276" w:lineRule="auto"/>
        <w:ind w:left="567"/>
        <w:jc w:val="both"/>
        <w:rPr>
          <w:rFonts w:ascii="Calibri" w:hAnsi="Calibri"/>
          <w:i/>
          <w:iCs/>
        </w:rPr>
      </w:pPr>
    </w:p>
    <w:p w14:paraId="0195CD49" w14:textId="77777777" w:rsidR="00DC7D76" w:rsidRPr="000E6CC6" w:rsidRDefault="00DC7D76" w:rsidP="00DC7D76">
      <w:pPr>
        <w:numPr>
          <w:ilvl w:val="0"/>
          <w:numId w:val="6"/>
        </w:numPr>
        <w:tabs>
          <w:tab w:val="left" w:pos="567"/>
        </w:tabs>
        <w:suppressAutoHyphens w:val="0"/>
        <w:spacing w:line="276" w:lineRule="auto"/>
        <w:ind w:left="567" w:hanging="567"/>
        <w:jc w:val="both"/>
        <w:rPr>
          <w:rFonts w:ascii="Calibri" w:hAnsi="Calibri"/>
        </w:rPr>
      </w:pPr>
      <w:r w:rsidRPr="000E6CC6">
        <w:rPr>
          <w:rFonts w:ascii="Calibri" w:hAnsi="Calibri"/>
          <w:highlight w:val="lightGray"/>
        </w:rPr>
        <w:sym w:font="Wingdings" w:char="F071"/>
      </w:r>
      <w:r w:rsidRPr="000E6CC6">
        <w:rPr>
          <w:rFonts w:ascii="Calibri" w:hAnsi="Calibri"/>
        </w:rPr>
        <w:t xml:space="preserve"> che l’operatore economico non si è avvalso di piani individuali di emersione di cui all’art. 1-</w:t>
      </w:r>
      <w:r w:rsidRPr="000E6CC6">
        <w:rPr>
          <w:rFonts w:ascii="Calibri" w:hAnsi="Calibri"/>
          <w:i/>
        </w:rPr>
        <w:t>bis</w:t>
      </w:r>
      <w:r w:rsidRPr="000E6CC6">
        <w:rPr>
          <w:rFonts w:ascii="Calibri" w:hAnsi="Calibri"/>
        </w:rPr>
        <w:t>, comma 14, della L. n. 383/2001 e s.m.i.</w:t>
      </w:r>
    </w:p>
    <w:p w14:paraId="6AF12CE1" w14:textId="77777777" w:rsidR="00DC7D76" w:rsidRPr="000E6CC6" w:rsidRDefault="00DC7D76" w:rsidP="00DC7D76">
      <w:pPr>
        <w:tabs>
          <w:tab w:val="left" w:pos="567"/>
        </w:tabs>
        <w:suppressAutoHyphens w:val="0"/>
        <w:spacing w:line="276" w:lineRule="auto"/>
        <w:ind w:left="567"/>
        <w:jc w:val="both"/>
      </w:pPr>
      <w:r w:rsidRPr="000E6CC6">
        <w:rPr>
          <w:rFonts w:ascii="Calibri" w:hAnsi="Calibri"/>
          <w:b/>
          <w:i/>
        </w:rPr>
        <w:t>oppure</w:t>
      </w:r>
    </w:p>
    <w:p w14:paraId="415398E5" w14:textId="77777777" w:rsidR="00DC7D76" w:rsidRPr="000E6CC6" w:rsidRDefault="00DC7D76" w:rsidP="00DC7D76">
      <w:pPr>
        <w:spacing w:line="276" w:lineRule="auto"/>
        <w:ind w:left="567"/>
        <w:rPr>
          <w:rFonts w:ascii="Calibri" w:hAnsi="Calibri"/>
        </w:rPr>
      </w:pPr>
      <w:r w:rsidRPr="000E6CC6">
        <w:rPr>
          <w:rFonts w:ascii="Calibri" w:hAnsi="Calibri"/>
          <w:highlight w:val="lightGray"/>
        </w:rPr>
        <w:sym w:font="Wingdings" w:char="F071"/>
      </w:r>
      <w:r w:rsidRPr="000E6CC6">
        <w:rPr>
          <w:rFonts w:ascii="Calibri" w:hAnsi="Calibri"/>
        </w:rPr>
        <w:t xml:space="preserve"> che l’operatore economico si è avvalso di piani individuali di emersione di cui all’art. 1-</w:t>
      </w:r>
      <w:r w:rsidRPr="000E6CC6">
        <w:rPr>
          <w:rFonts w:ascii="Calibri" w:hAnsi="Calibri"/>
          <w:i/>
        </w:rPr>
        <w:t>bis</w:t>
      </w:r>
      <w:r w:rsidRPr="000E6CC6">
        <w:rPr>
          <w:rFonts w:ascii="Calibri" w:hAnsi="Calibri"/>
        </w:rPr>
        <w:t>, comma 14, della L. n. 383/2001 e s.m.i., ma il periodo di emersione si è concluso entro il termine ultimo di presentazione delle offerte</w:t>
      </w:r>
    </w:p>
    <w:p w14:paraId="3F1D5073" w14:textId="77777777" w:rsidR="00DC7D76" w:rsidRPr="000E6CC6" w:rsidRDefault="00DC7D76" w:rsidP="00DC7D76">
      <w:pPr>
        <w:tabs>
          <w:tab w:val="num" w:pos="360"/>
          <w:tab w:val="left" w:pos="567"/>
        </w:tabs>
        <w:spacing w:line="276" w:lineRule="auto"/>
        <w:ind w:left="360" w:hanging="360"/>
        <w:jc w:val="both"/>
        <w:rPr>
          <w:rFonts w:ascii="Calibri" w:hAnsi="Calibri"/>
        </w:rPr>
      </w:pPr>
    </w:p>
    <w:p w14:paraId="62A41BA6" w14:textId="77777777" w:rsidR="00DC7D76" w:rsidRPr="000E6CC6" w:rsidRDefault="00DC7D76" w:rsidP="00DC7D76">
      <w:pPr>
        <w:numPr>
          <w:ilvl w:val="0"/>
          <w:numId w:val="6"/>
        </w:numPr>
        <w:tabs>
          <w:tab w:val="left" w:pos="567"/>
        </w:tabs>
        <w:suppressAutoHyphens w:val="0"/>
        <w:spacing w:line="276" w:lineRule="auto"/>
        <w:ind w:left="567" w:hanging="567"/>
        <w:jc w:val="both"/>
        <w:rPr>
          <w:rFonts w:ascii="Calibri" w:hAnsi="Calibri"/>
        </w:rPr>
      </w:pPr>
      <w:r w:rsidRPr="000E6CC6">
        <w:rPr>
          <w:rFonts w:ascii="Calibri" w:hAnsi="Calibri"/>
        </w:rPr>
        <w:t>che l’operatore economico non si trova nella situazione di cui all’art. 53, comma 16-</w:t>
      </w:r>
      <w:r w:rsidRPr="000E6CC6">
        <w:rPr>
          <w:rFonts w:ascii="Calibri" w:hAnsi="Calibri"/>
          <w:i/>
        </w:rPr>
        <w:t>ter</w:t>
      </w:r>
      <w:r w:rsidRPr="000E6CC6">
        <w:rPr>
          <w:rFonts w:ascii="Calibri" w:hAnsi="Calibri"/>
        </w:rPr>
        <w:t>, del D. Lgs. n. 165/2001 e all’art. 21, comma 1, del D. Lgs.  n. 39/2013</w:t>
      </w:r>
    </w:p>
    <w:p w14:paraId="4CC5A145" w14:textId="77777777" w:rsidR="00DC7D76" w:rsidRPr="000E6CC6" w:rsidRDefault="00DC7D76" w:rsidP="00DC7D76">
      <w:pPr>
        <w:tabs>
          <w:tab w:val="left" w:pos="567"/>
        </w:tabs>
        <w:suppressAutoHyphens w:val="0"/>
        <w:spacing w:line="276" w:lineRule="auto"/>
        <w:ind w:left="567"/>
        <w:jc w:val="both"/>
        <w:rPr>
          <w:rFonts w:ascii="Calibri" w:hAnsi="Calibri"/>
        </w:rPr>
      </w:pPr>
    </w:p>
    <w:p w14:paraId="54C8B878" w14:textId="77777777" w:rsidR="00DC7D76" w:rsidRPr="000E6CC6" w:rsidRDefault="00DC7D76" w:rsidP="00DC7D76">
      <w:pPr>
        <w:pStyle w:val="Corpotesto"/>
        <w:numPr>
          <w:ilvl w:val="0"/>
          <w:numId w:val="6"/>
        </w:numPr>
        <w:suppressAutoHyphens w:val="0"/>
        <w:spacing w:line="276" w:lineRule="auto"/>
        <w:ind w:left="567" w:hanging="567"/>
        <w:rPr>
          <w:rFonts w:ascii="Calibri" w:hAnsi="Calibri"/>
        </w:rPr>
      </w:pPr>
      <w:r w:rsidRPr="000E6CC6">
        <w:rPr>
          <w:rFonts w:ascii="Calibri" w:hAnsi="Calibri"/>
        </w:rPr>
        <w:t>che l’operatore economico possiede i requisiti di ordine speciale richiesti dal punto 8.2 del disciplinare di gara e in particolare:</w:t>
      </w:r>
    </w:p>
    <w:p w14:paraId="3359BCB8" w14:textId="77777777" w:rsidR="00DC7D76" w:rsidRPr="000E6CC6" w:rsidRDefault="00DC7D76" w:rsidP="00DC7D76">
      <w:pPr>
        <w:pStyle w:val="Corpotesto"/>
        <w:suppressAutoHyphens w:val="0"/>
        <w:spacing w:line="276" w:lineRule="auto"/>
        <w:ind w:left="567"/>
        <w:rPr>
          <w:rFonts w:ascii="Calibri" w:hAnsi="Calibri"/>
        </w:rPr>
      </w:pPr>
    </w:p>
    <w:p w14:paraId="14A9B29E" w14:textId="77777777" w:rsidR="00DC7D76" w:rsidRPr="000E6CC6" w:rsidRDefault="00DC7D76" w:rsidP="00DC7D76">
      <w:pPr>
        <w:numPr>
          <w:ilvl w:val="0"/>
          <w:numId w:val="9"/>
        </w:numPr>
        <w:suppressAutoHyphens w:val="0"/>
        <w:autoSpaceDE w:val="0"/>
        <w:autoSpaceDN w:val="0"/>
        <w:adjustRightInd w:val="0"/>
        <w:spacing w:line="276" w:lineRule="auto"/>
        <w:contextualSpacing/>
        <w:jc w:val="both"/>
        <w:rPr>
          <w:rFonts w:ascii="Calibri" w:hAnsi="Calibri"/>
          <w:color w:val="000000"/>
        </w:rPr>
      </w:pPr>
      <w:r w:rsidRPr="000E6CC6">
        <w:rPr>
          <w:rFonts w:ascii="Calibri" w:hAnsi="Calibri"/>
          <w:color w:val="000000"/>
        </w:rPr>
        <w:t xml:space="preserve">è iscritto nel registro della camera di commercio, industria, artigianato e agricoltura o nel registro delle commissioni provinciali per l'artigianato o presso i competenti ordini professionali o all’albo delle cooperative, con le seguenti precisazioni: </w:t>
      </w:r>
    </w:p>
    <w:p w14:paraId="4D360DB9" w14:textId="77777777" w:rsidR="00DC7D76" w:rsidRPr="000E6CC6" w:rsidRDefault="00DC7D76" w:rsidP="00DC7D76">
      <w:pPr>
        <w:numPr>
          <w:ilvl w:val="0"/>
          <w:numId w:val="14"/>
        </w:numPr>
        <w:suppressAutoHyphens w:val="0"/>
        <w:autoSpaceDE w:val="0"/>
        <w:autoSpaceDN w:val="0"/>
        <w:adjustRightInd w:val="0"/>
        <w:spacing w:line="276" w:lineRule="auto"/>
        <w:contextualSpacing/>
        <w:jc w:val="both"/>
        <w:rPr>
          <w:rFonts w:ascii="Calibri" w:hAnsi="Calibri"/>
          <w:color w:val="000000"/>
        </w:rPr>
      </w:pPr>
      <w:r w:rsidRPr="000E6CC6">
        <w:rPr>
          <w:rFonts w:ascii="Calibri" w:hAnsi="Calibri"/>
          <w:color w:val="000000"/>
        </w:rPr>
        <w:t>numero d’iscrizione _______________________________________________</w:t>
      </w:r>
    </w:p>
    <w:p w14:paraId="2DB94022" w14:textId="77777777" w:rsidR="00DC7D76" w:rsidRPr="000E6CC6" w:rsidRDefault="00DC7D76" w:rsidP="00DC7D76">
      <w:pPr>
        <w:numPr>
          <w:ilvl w:val="0"/>
          <w:numId w:val="14"/>
        </w:numPr>
        <w:suppressAutoHyphens w:val="0"/>
        <w:autoSpaceDE w:val="0"/>
        <w:autoSpaceDN w:val="0"/>
        <w:adjustRightInd w:val="0"/>
        <w:spacing w:line="276" w:lineRule="auto"/>
        <w:contextualSpacing/>
        <w:jc w:val="both"/>
        <w:rPr>
          <w:rFonts w:ascii="Calibri" w:hAnsi="Calibri"/>
          <w:color w:val="000000"/>
        </w:rPr>
      </w:pPr>
      <w:r w:rsidRPr="000E6CC6">
        <w:rPr>
          <w:rFonts w:ascii="Calibri" w:hAnsi="Calibri"/>
          <w:color w:val="000000"/>
        </w:rPr>
        <w:t>data d’iscrizione _________________________________________________</w:t>
      </w:r>
    </w:p>
    <w:p w14:paraId="36DE2E98" w14:textId="77777777" w:rsidR="00DC7D76" w:rsidRPr="000E6CC6" w:rsidRDefault="00DC7D76" w:rsidP="00DC7D76">
      <w:pPr>
        <w:numPr>
          <w:ilvl w:val="0"/>
          <w:numId w:val="14"/>
        </w:numPr>
        <w:suppressAutoHyphens w:val="0"/>
        <w:autoSpaceDE w:val="0"/>
        <w:autoSpaceDN w:val="0"/>
        <w:adjustRightInd w:val="0"/>
        <w:spacing w:line="276" w:lineRule="auto"/>
        <w:contextualSpacing/>
        <w:jc w:val="both"/>
        <w:rPr>
          <w:rFonts w:ascii="Calibri" w:hAnsi="Calibri"/>
          <w:color w:val="000000"/>
        </w:rPr>
      </w:pPr>
      <w:r w:rsidRPr="000E6CC6">
        <w:rPr>
          <w:rFonts w:ascii="Calibri" w:hAnsi="Calibri"/>
          <w:color w:val="000000"/>
        </w:rPr>
        <w:t>durata dell’operatore economico _____________________________________</w:t>
      </w:r>
    </w:p>
    <w:p w14:paraId="04AE59AF" w14:textId="77777777" w:rsidR="00DC7D76" w:rsidRPr="000E6CC6" w:rsidRDefault="00DC7D76" w:rsidP="00DC7D76">
      <w:pPr>
        <w:numPr>
          <w:ilvl w:val="0"/>
          <w:numId w:val="14"/>
        </w:numPr>
        <w:suppressAutoHyphens w:val="0"/>
        <w:autoSpaceDE w:val="0"/>
        <w:autoSpaceDN w:val="0"/>
        <w:adjustRightInd w:val="0"/>
        <w:spacing w:line="276" w:lineRule="auto"/>
        <w:contextualSpacing/>
        <w:jc w:val="both"/>
        <w:rPr>
          <w:rFonts w:ascii="Calibri" w:hAnsi="Calibri"/>
          <w:color w:val="000000"/>
        </w:rPr>
      </w:pPr>
      <w:r w:rsidRPr="000E6CC6">
        <w:rPr>
          <w:rFonts w:ascii="Calibri" w:hAnsi="Calibri"/>
          <w:color w:val="000000"/>
        </w:rPr>
        <w:t>oggetto sociale ___________________________________________________</w:t>
      </w:r>
    </w:p>
    <w:p w14:paraId="2FB34799" w14:textId="77777777" w:rsidR="00DC7D76" w:rsidRPr="000E6CC6" w:rsidRDefault="00DC7D76" w:rsidP="00DC7D76">
      <w:pPr>
        <w:numPr>
          <w:ilvl w:val="0"/>
          <w:numId w:val="14"/>
        </w:numPr>
        <w:suppressAutoHyphens w:val="0"/>
        <w:autoSpaceDE w:val="0"/>
        <w:autoSpaceDN w:val="0"/>
        <w:adjustRightInd w:val="0"/>
        <w:spacing w:line="276" w:lineRule="auto"/>
        <w:contextualSpacing/>
        <w:jc w:val="both"/>
        <w:rPr>
          <w:rFonts w:ascii="Calibri" w:hAnsi="Calibri"/>
          <w:color w:val="000000"/>
        </w:rPr>
      </w:pPr>
      <w:r w:rsidRPr="000E6CC6">
        <w:rPr>
          <w:rFonts w:ascii="Calibri" w:hAnsi="Calibri"/>
          <w:color w:val="000000"/>
        </w:rPr>
        <w:t>sede operativa ___________________________________________________</w:t>
      </w:r>
    </w:p>
    <w:p w14:paraId="0BCE74D4" w14:textId="77777777" w:rsidR="00DC7D76" w:rsidRPr="000E6CC6" w:rsidRDefault="00DC7D76" w:rsidP="00DC7D76">
      <w:pPr>
        <w:spacing w:line="276" w:lineRule="auto"/>
        <w:rPr>
          <w:rFonts w:ascii="Calibri" w:hAnsi="Calibri"/>
          <w:color w:val="000000"/>
        </w:rPr>
      </w:pPr>
    </w:p>
    <w:p w14:paraId="0A649DFE" w14:textId="77777777" w:rsidR="00DC7D76" w:rsidRPr="0032539E" w:rsidRDefault="00DC7D76" w:rsidP="00DC7D76">
      <w:pPr>
        <w:numPr>
          <w:ilvl w:val="0"/>
          <w:numId w:val="9"/>
        </w:numPr>
        <w:suppressAutoHyphens w:val="0"/>
        <w:autoSpaceDE w:val="0"/>
        <w:autoSpaceDN w:val="0"/>
        <w:adjustRightInd w:val="0"/>
        <w:spacing w:line="276" w:lineRule="auto"/>
        <w:contextualSpacing/>
        <w:jc w:val="both"/>
        <w:rPr>
          <w:rFonts w:ascii="Calibri" w:hAnsi="Calibri"/>
          <w:color w:val="000000"/>
        </w:rPr>
      </w:pPr>
      <w:r w:rsidRPr="000E6CC6">
        <w:rPr>
          <w:rFonts w:ascii="Calibri" w:hAnsi="Calibri"/>
          <w:color w:val="000000"/>
        </w:rPr>
        <w:t>possiede adeguata capacità economico-finanziaria; a dimostrazione di ciò si allegano alla presente domanda di partecipazione n. _________ [</w:t>
      </w:r>
      <w:r w:rsidRPr="000E6CC6">
        <w:rPr>
          <w:rFonts w:ascii="Calibri" w:hAnsi="Calibri"/>
          <w:i/>
          <w:color w:val="000000"/>
        </w:rPr>
        <w:t>almeno 2</w:t>
      </w:r>
      <w:r w:rsidRPr="000E6CC6">
        <w:rPr>
          <w:rFonts w:ascii="Calibri" w:hAnsi="Calibri"/>
          <w:color w:val="000000"/>
        </w:rPr>
        <w:t>] attestazioni bancarie rilasciate da__________________________________________________ in data ___________ e da ________________________________________________ in data ___________</w:t>
      </w:r>
    </w:p>
    <w:p w14:paraId="510DDCDC" w14:textId="77777777" w:rsidR="00DC7D76" w:rsidRPr="000E6CC6" w:rsidRDefault="00DC7D76" w:rsidP="00DC7D76">
      <w:pPr>
        <w:autoSpaceDE w:val="0"/>
        <w:autoSpaceDN w:val="0"/>
        <w:adjustRightInd w:val="0"/>
        <w:spacing w:line="276" w:lineRule="auto"/>
        <w:ind w:left="1287"/>
        <w:rPr>
          <w:rFonts w:ascii="Calibri" w:hAnsi="Calibri"/>
          <w:color w:val="000000"/>
        </w:rPr>
      </w:pPr>
    </w:p>
    <w:p w14:paraId="1BDEB79F" w14:textId="77777777" w:rsidR="00DC7D76" w:rsidRPr="000E6CC6" w:rsidRDefault="00DC7D76" w:rsidP="00DC7D76">
      <w:pPr>
        <w:numPr>
          <w:ilvl w:val="0"/>
          <w:numId w:val="9"/>
        </w:numPr>
        <w:suppressAutoHyphens w:val="0"/>
        <w:autoSpaceDE w:val="0"/>
        <w:autoSpaceDN w:val="0"/>
        <w:adjustRightInd w:val="0"/>
        <w:spacing w:line="276" w:lineRule="auto"/>
        <w:contextualSpacing/>
        <w:jc w:val="both"/>
        <w:rPr>
          <w:rFonts w:ascii="Calibri" w:hAnsi="Calibri"/>
          <w:color w:val="000000"/>
        </w:rPr>
      </w:pPr>
      <w:r w:rsidRPr="000E6CC6">
        <w:rPr>
          <w:rFonts w:ascii="Calibri" w:hAnsi="Calibri"/>
          <w:color w:val="000000"/>
        </w:rPr>
        <w:t>ha conseguito, negli ultimi tre esercizi antecedenti la data di pubblicazione del disciplinare di gara, un fatturato globale</w:t>
      </w:r>
      <w:r w:rsidRPr="000E6CC6">
        <w:rPr>
          <w:rFonts w:ascii="Calibri" w:hAnsi="Calibri"/>
          <w:b/>
          <w:color w:val="000000"/>
        </w:rPr>
        <w:t>,</w:t>
      </w:r>
      <w:r w:rsidRPr="000E6CC6">
        <w:rPr>
          <w:rFonts w:ascii="Calibri" w:hAnsi="Calibri"/>
          <w:color w:val="000000"/>
        </w:rPr>
        <w:t xml:space="preserve"> di cui all'83, comma 4, lett. a) del D.Lgs. n. 50/2016, pari rispettivamente a € ________ (anno 2018), € ________ (anno 2017) e € __________ (anno 2016)</w:t>
      </w:r>
    </w:p>
    <w:p w14:paraId="4A36FE1E" w14:textId="77777777" w:rsidR="00DC7D76" w:rsidRPr="000E6CC6" w:rsidRDefault="00DC7D76" w:rsidP="00DC7D76">
      <w:pPr>
        <w:spacing w:line="276" w:lineRule="auto"/>
        <w:ind w:left="1287"/>
        <w:rPr>
          <w:rFonts w:ascii="Calibri" w:hAnsi="Calibri"/>
          <w:color w:val="000000"/>
        </w:rPr>
      </w:pPr>
    </w:p>
    <w:p w14:paraId="3ABF96F2" w14:textId="77777777" w:rsidR="00DC7D76" w:rsidRPr="000E6CC6" w:rsidRDefault="00DC7D76" w:rsidP="00DC7D76">
      <w:pPr>
        <w:numPr>
          <w:ilvl w:val="0"/>
          <w:numId w:val="9"/>
        </w:numPr>
        <w:suppressAutoHyphens w:val="0"/>
        <w:spacing w:line="276" w:lineRule="auto"/>
        <w:contextualSpacing/>
        <w:jc w:val="both"/>
        <w:rPr>
          <w:rFonts w:ascii="Calibri" w:hAnsi="Calibri"/>
          <w:color w:val="000000"/>
        </w:rPr>
      </w:pPr>
      <w:r w:rsidRPr="000E6CC6">
        <w:rPr>
          <w:rFonts w:ascii="Calibri" w:hAnsi="Calibri"/>
          <w:color w:val="000000"/>
        </w:rPr>
        <w:t>possiede la copertura assicurativa adeguata contro i rischi professionali</w:t>
      </w:r>
      <w:r w:rsidRPr="000E6CC6">
        <w:rPr>
          <w:rFonts w:ascii="Calibri" w:hAnsi="Calibri"/>
          <w:b/>
          <w:bCs/>
          <w:color w:val="000000"/>
        </w:rPr>
        <w:t xml:space="preserve">, </w:t>
      </w:r>
      <w:r w:rsidRPr="000E6CC6">
        <w:rPr>
          <w:rFonts w:ascii="Calibri" w:hAnsi="Calibri"/>
          <w:color w:val="000000"/>
        </w:rPr>
        <w:t xml:space="preserve">di cui all'83, comma 4, lett. c) del D.Lgs. n. 50/2016 s.m.i </w:t>
      </w:r>
    </w:p>
    <w:p w14:paraId="630E97C8" w14:textId="77777777" w:rsidR="00DC7D76" w:rsidRPr="000E6CC6" w:rsidRDefault="00DC7D76" w:rsidP="00DC7D76">
      <w:pPr>
        <w:spacing w:line="276" w:lineRule="auto"/>
        <w:ind w:left="1287"/>
        <w:rPr>
          <w:rFonts w:ascii="Calibri" w:hAnsi="Calibri"/>
          <w:color w:val="000000"/>
        </w:rPr>
      </w:pPr>
    </w:p>
    <w:p w14:paraId="41E1B3A4" w14:textId="77777777" w:rsidR="00DC7D76" w:rsidRPr="000E6CC6" w:rsidRDefault="00DC7D76" w:rsidP="00DC7D76">
      <w:pPr>
        <w:numPr>
          <w:ilvl w:val="0"/>
          <w:numId w:val="9"/>
        </w:numPr>
        <w:suppressAutoHyphens w:val="0"/>
        <w:spacing w:line="276" w:lineRule="auto"/>
        <w:contextualSpacing/>
        <w:jc w:val="both"/>
        <w:rPr>
          <w:rFonts w:ascii="Calibri" w:hAnsi="Calibri"/>
          <w:color w:val="000000"/>
        </w:rPr>
      </w:pPr>
      <w:r w:rsidRPr="000E6CC6">
        <w:rPr>
          <w:rFonts w:ascii="Calibri" w:hAnsi="Calibri"/>
          <w:color w:val="000000"/>
        </w:rPr>
        <w:t>ha svolto con buon esito, negli ultimi tre anni, i seguenti servizi:</w:t>
      </w:r>
    </w:p>
    <w:p w14:paraId="0AB56835" w14:textId="77777777" w:rsidR="00DC7D76" w:rsidRPr="000E6CC6" w:rsidRDefault="00DC7D76" w:rsidP="00DC7D76">
      <w:pPr>
        <w:pStyle w:val="Corpotesto"/>
        <w:suppressAutoHyphens w:val="0"/>
        <w:spacing w:line="276" w:lineRule="auto"/>
        <w:rPr>
          <w:rFonts w:ascii="Calibri" w:hAnsi="Calibri"/>
          <w:color w:val="000000"/>
          <w:shd w:val="clear" w:color="auto" w:fill="FFFFFF"/>
        </w:rPr>
      </w:pP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
        <w:gridCol w:w="2910"/>
        <w:gridCol w:w="2517"/>
        <w:gridCol w:w="2089"/>
      </w:tblGrid>
      <w:tr w:rsidR="00DC7D76" w:rsidRPr="000E6CC6" w14:paraId="180469F8" w14:textId="77777777" w:rsidTr="000E6CC6">
        <w:tc>
          <w:tcPr>
            <w:tcW w:w="959" w:type="dxa"/>
            <w:shd w:val="clear" w:color="auto" w:fill="auto"/>
          </w:tcPr>
          <w:p w14:paraId="6C6B739F" w14:textId="77777777" w:rsidR="00DC7D76" w:rsidRPr="000E6CC6" w:rsidRDefault="00DC7D76" w:rsidP="000E6CC6">
            <w:pPr>
              <w:pStyle w:val="Corpotesto"/>
              <w:suppressAutoHyphens w:val="0"/>
              <w:spacing w:line="276" w:lineRule="auto"/>
              <w:rPr>
                <w:rFonts w:ascii="Calibri" w:hAnsi="Calibri"/>
                <w:color w:val="000000"/>
                <w:shd w:val="clear" w:color="auto" w:fill="FFFFFF"/>
              </w:rPr>
            </w:pPr>
            <w:r w:rsidRPr="000E6CC6">
              <w:rPr>
                <w:rFonts w:ascii="Calibri" w:hAnsi="Calibri"/>
                <w:color w:val="000000"/>
                <w:shd w:val="clear" w:color="auto" w:fill="FFFFFF"/>
              </w:rPr>
              <w:t>Periodo</w:t>
            </w:r>
          </w:p>
        </w:tc>
        <w:tc>
          <w:tcPr>
            <w:tcW w:w="2977" w:type="dxa"/>
            <w:shd w:val="clear" w:color="auto" w:fill="auto"/>
          </w:tcPr>
          <w:p w14:paraId="713F87B4" w14:textId="77777777" w:rsidR="00DC7D76" w:rsidRPr="000E6CC6" w:rsidRDefault="00DC7D76" w:rsidP="000E6CC6">
            <w:pPr>
              <w:pStyle w:val="Corpotesto"/>
              <w:suppressAutoHyphens w:val="0"/>
              <w:spacing w:line="276" w:lineRule="auto"/>
              <w:rPr>
                <w:rFonts w:ascii="Calibri" w:hAnsi="Calibri"/>
                <w:color w:val="000000"/>
                <w:shd w:val="clear" w:color="auto" w:fill="FFFFFF"/>
              </w:rPr>
            </w:pPr>
            <w:r w:rsidRPr="000E6CC6">
              <w:rPr>
                <w:rFonts w:ascii="Calibri" w:hAnsi="Calibri"/>
                <w:color w:val="000000"/>
                <w:shd w:val="clear" w:color="auto" w:fill="FFFFFF"/>
              </w:rPr>
              <w:t>Servizio</w:t>
            </w:r>
          </w:p>
        </w:tc>
        <w:tc>
          <w:tcPr>
            <w:tcW w:w="2551" w:type="dxa"/>
            <w:shd w:val="clear" w:color="auto" w:fill="auto"/>
          </w:tcPr>
          <w:p w14:paraId="2D4608CA" w14:textId="77777777" w:rsidR="00DC7D76" w:rsidRPr="000E6CC6" w:rsidRDefault="00DC7D76" w:rsidP="000E6CC6">
            <w:pPr>
              <w:pStyle w:val="Corpotesto"/>
              <w:suppressAutoHyphens w:val="0"/>
              <w:spacing w:line="276" w:lineRule="auto"/>
              <w:rPr>
                <w:rFonts w:ascii="Calibri" w:hAnsi="Calibri"/>
                <w:color w:val="000000"/>
                <w:shd w:val="clear" w:color="auto" w:fill="FFFFFF"/>
              </w:rPr>
            </w:pPr>
            <w:r w:rsidRPr="000E6CC6">
              <w:rPr>
                <w:rFonts w:ascii="Calibri" w:hAnsi="Calibri"/>
                <w:color w:val="000000"/>
                <w:shd w:val="clear" w:color="auto" w:fill="FFFFFF"/>
              </w:rPr>
              <w:t>Committente</w:t>
            </w:r>
          </w:p>
        </w:tc>
        <w:tc>
          <w:tcPr>
            <w:tcW w:w="2126" w:type="dxa"/>
            <w:shd w:val="clear" w:color="auto" w:fill="auto"/>
          </w:tcPr>
          <w:p w14:paraId="72CC05B8" w14:textId="77777777" w:rsidR="00DC7D76" w:rsidRPr="000E6CC6" w:rsidRDefault="00DC7D76" w:rsidP="000E6CC6">
            <w:pPr>
              <w:pStyle w:val="Corpotesto"/>
              <w:suppressAutoHyphens w:val="0"/>
              <w:spacing w:line="276" w:lineRule="auto"/>
              <w:rPr>
                <w:rFonts w:ascii="Calibri" w:hAnsi="Calibri"/>
                <w:color w:val="000000"/>
                <w:shd w:val="clear" w:color="auto" w:fill="FFFFFF"/>
              </w:rPr>
            </w:pPr>
            <w:r w:rsidRPr="000E6CC6">
              <w:rPr>
                <w:rFonts w:ascii="Calibri" w:hAnsi="Calibri"/>
                <w:color w:val="000000"/>
                <w:shd w:val="clear" w:color="auto" w:fill="FFFFFF"/>
              </w:rPr>
              <w:t>Importo</w:t>
            </w:r>
          </w:p>
        </w:tc>
      </w:tr>
      <w:tr w:rsidR="00DC7D76" w:rsidRPr="000E6CC6" w14:paraId="206A8C3F" w14:textId="77777777" w:rsidTr="000E6CC6">
        <w:tc>
          <w:tcPr>
            <w:tcW w:w="959" w:type="dxa"/>
            <w:shd w:val="clear" w:color="auto" w:fill="auto"/>
          </w:tcPr>
          <w:p w14:paraId="7C6207F6" w14:textId="77777777" w:rsidR="00DC7D76" w:rsidRPr="000E6CC6" w:rsidRDefault="00DC7D76" w:rsidP="000E6CC6">
            <w:pPr>
              <w:pStyle w:val="Corpotesto"/>
              <w:suppressAutoHyphens w:val="0"/>
              <w:spacing w:line="276" w:lineRule="auto"/>
              <w:rPr>
                <w:rFonts w:ascii="Calibri" w:hAnsi="Calibri"/>
                <w:color w:val="000000"/>
                <w:shd w:val="clear" w:color="auto" w:fill="FFFFFF"/>
              </w:rPr>
            </w:pPr>
          </w:p>
        </w:tc>
        <w:tc>
          <w:tcPr>
            <w:tcW w:w="2977" w:type="dxa"/>
            <w:shd w:val="clear" w:color="auto" w:fill="auto"/>
          </w:tcPr>
          <w:p w14:paraId="57D86366" w14:textId="77777777" w:rsidR="00DC7D76" w:rsidRPr="000E6CC6" w:rsidRDefault="00DC7D76" w:rsidP="000E6CC6">
            <w:pPr>
              <w:pStyle w:val="Corpotesto"/>
              <w:suppressAutoHyphens w:val="0"/>
              <w:spacing w:line="276" w:lineRule="auto"/>
              <w:rPr>
                <w:rFonts w:ascii="Calibri" w:hAnsi="Calibri"/>
                <w:color w:val="000000"/>
                <w:shd w:val="clear" w:color="auto" w:fill="FFFFFF"/>
              </w:rPr>
            </w:pPr>
          </w:p>
        </w:tc>
        <w:tc>
          <w:tcPr>
            <w:tcW w:w="2551" w:type="dxa"/>
            <w:shd w:val="clear" w:color="auto" w:fill="auto"/>
          </w:tcPr>
          <w:p w14:paraId="236A23C9" w14:textId="77777777" w:rsidR="00DC7D76" w:rsidRPr="000E6CC6" w:rsidRDefault="00DC7D76" w:rsidP="000E6CC6">
            <w:pPr>
              <w:pStyle w:val="Corpotesto"/>
              <w:suppressAutoHyphens w:val="0"/>
              <w:spacing w:line="276" w:lineRule="auto"/>
              <w:rPr>
                <w:rFonts w:ascii="Calibri" w:hAnsi="Calibri"/>
                <w:color w:val="000000"/>
                <w:shd w:val="clear" w:color="auto" w:fill="FFFFFF"/>
              </w:rPr>
            </w:pPr>
          </w:p>
        </w:tc>
        <w:tc>
          <w:tcPr>
            <w:tcW w:w="2126" w:type="dxa"/>
            <w:shd w:val="clear" w:color="auto" w:fill="auto"/>
          </w:tcPr>
          <w:p w14:paraId="39EBA6CB" w14:textId="77777777" w:rsidR="00DC7D76" w:rsidRPr="000E6CC6" w:rsidRDefault="00DC7D76" w:rsidP="000E6CC6">
            <w:pPr>
              <w:pStyle w:val="Corpotesto"/>
              <w:suppressAutoHyphens w:val="0"/>
              <w:spacing w:line="276" w:lineRule="auto"/>
              <w:rPr>
                <w:rFonts w:ascii="Calibri" w:hAnsi="Calibri"/>
                <w:color w:val="000000"/>
                <w:shd w:val="clear" w:color="auto" w:fill="FFFFFF"/>
              </w:rPr>
            </w:pPr>
          </w:p>
        </w:tc>
      </w:tr>
      <w:tr w:rsidR="00DC7D76" w:rsidRPr="000E6CC6" w14:paraId="5337220A" w14:textId="77777777" w:rsidTr="000E6CC6">
        <w:tc>
          <w:tcPr>
            <w:tcW w:w="959" w:type="dxa"/>
            <w:shd w:val="clear" w:color="auto" w:fill="auto"/>
          </w:tcPr>
          <w:p w14:paraId="3292FFD7" w14:textId="77777777" w:rsidR="00DC7D76" w:rsidRPr="000E6CC6" w:rsidRDefault="00DC7D76" w:rsidP="000E6CC6">
            <w:pPr>
              <w:pStyle w:val="Corpotesto"/>
              <w:suppressAutoHyphens w:val="0"/>
              <w:spacing w:line="276" w:lineRule="auto"/>
              <w:rPr>
                <w:rFonts w:ascii="Calibri" w:hAnsi="Calibri"/>
                <w:color w:val="000000"/>
                <w:shd w:val="clear" w:color="auto" w:fill="FFFFFF"/>
              </w:rPr>
            </w:pPr>
          </w:p>
        </w:tc>
        <w:tc>
          <w:tcPr>
            <w:tcW w:w="2977" w:type="dxa"/>
            <w:shd w:val="clear" w:color="auto" w:fill="auto"/>
          </w:tcPr>
          <w:p w14:paraId="4C6DA25D" w14:textId="77777777" w:rsidR="00DC7D76" w:rsidRPr="000E6CC6" w:rsidRDefault="00DC7D76" w:rsidP="000E6CC6">
            <w:pPr>
              <w:pStyle w:val="Corpotesto"/>
              <w:suppressAutoHyphens w:val="0"/>
              <w:spacing w:line="276" w:lineRule="auto"/>
              <w:rPr>
                <w:rFonts w:ascii="Calibri" w:hAnsi="Calibri"/>
                <w:color w:val="000000"/>
                <w:shd w:val="clear" w:color="auto" w:fill="FFFFFF"/>
              </w:rPr>
            </w:pPr>
          </w:p>
        </w:tc>
        <w:tc>
          <w:tcPr>
            <w:tcW w:w="2551" w:type="dxa"/>
            <w:shd w:val="clear" w:color="auto" w:fill="auto"/>
          </w:tcPr>
          <w:p w14:paraId="24FA99A9" w14:textId="77777777" w:rsidR="00DC7D76" w:rsidRPr="000E6CC6" w:rsidRDefault="00DC7D76" w:rsidP="000E6CC6">
            <w:pPr>
              <w:pStyle w:val="Corpotesto"/>
              <w:suppressAutoHyphens w:val="0"/>
              <w:spacing w:line="276" w:lineRule="auto"/>
              <w:rPr>
                <w:rFonts w:ascii="Calibri" w:hAnsi="Calibri"/>
                <w:color w:val="000000"/>
                <w:shd w:val="clear" w:color="auto" w:fill="FFFFFF"/>
              </w:rPr>
            </w:pPr>
          </w:p>
        </w:tc>
        <w:tc>
          <w:tcPr>
            <w:tcW w:w="2126" w:type="dxa"/>
            <w:shd w:val="clear" w:color="auto" w:fill="auto"/>
          </w:tcPr>
          <w:p w14:paraId="3CE5B3FF" w14:textId="77777777" w:rsidR="00DC7D76" w:rsidRPr="000E6CC6" w:rsidRDefault="00DC7D76" w:rsidP="000E6CC6">
            <w:pPr>
              <w:pStyle w:val="Corpotesto"/>
              <w:suppressAutoHyphens w:val="0"/>
              <w:spacing w:line="276" w:lineRule="auto"/>
              <w:rPr>
                <w:rFonts w:ascii="Calibri" w:hAnsi="Calibri"/>
                <w:color w:val="000000"/>
                <w:shd w:val="clear" w:color="auto" w:fill="FFFFFF"/>
              </w:rPr>
            </w:pPr>
          </w:p>
        </w:tc>
      </w:tr>
      <w:tr w:rsidR="00DC7D76" w:rsidRPr="000E6CC6" w14:paraId="2BDC02A1" w14:textId="77777777" w:rsidTr="000E6CC6">
        <w:tc>
          <w:tcPr>
            <w:tcW w:w="959" w:type="dxa"/>
            <w:shd w:val="clear" w:color="auto" w:fill="auto"/>
          </w:tcPr>
          <w:p w14:paraId="0521C2C3" w14:textId="77777777" w:rsidR="00DC7D76" w:rsidRPr="000E6CC6" w:rsidRDefault="00DC7D76" w:rsidP="000E6CC6">
            <w:pPr>
              <w:pStyle w:val="Corpotesto"/>
              <w:suppressAutoHyphens w:val="0"/>
              <w:spacing w:line="276" w:lineRule="auto"/>
              <w:rPr>
                <w:rFonts w:ascii="Calibri" w:hAnsi="Calibri"/>
                <w:color w:val="000000"/>
                <w:shd w:val="clear" w:color="auto" w:fill="FFFFFF"/>
              </w:rPr>
            </w:pPr>
          </w:p>
        </w:tc>
        <w:tc>
          <w:tcPr>
            <w:tcW w:w="2977" w:type="dxa"/>
            <w:shd w:val="clear" w:color="auto" w:fill="auto"/>
          </w:tcPr>
          <w:p w14:paraId="7B39603E" w14:textId="77777777" w:rsidR="00DC7D76" w:rsidRPr="000E6CC6" w:rsidRDefault="00DC7D76" w:rsidP="000E6CC6">
            <w:pPr>
              <w:pStyle w:val="Corpotesto"/>
              <w:suppressAutoHyphens w:val="0"/>
              <w:spacing w:line="276" w:lineRule="auto"/>
              <w:rPr>
                <w:rFonts w:ascii="Calibri" w:hAnsi="Calibri"/>
                <w:color w:val="000000"/>
                <w:shd w:val="clear" w:color="auto" w:fill="FFFFFF"/>
              </w:rPr>
            </w:pPr>
          </w:p>
        </w:tc>
        <w:tc>
          <w:tcPr>
            <w:tcW w:w="2551" w:type="dxa"/>
            <w:shd w:val="clear" w:color="auto" w:fill="auto"/>
          </w:tcPr>
          <w:p w14:paraId="632E2D92" w14:textId="77777777" w:rsidR="00DC7D76" w:rsidRPr="000E6CC6" w:rsidRDefault="00DC7D76" w:rsidP="000E6CC6">
            <w:pPr>
              <w:pStyle w:val="Corpotesto"/>
              <w:suppressAutoHyphens w:val="0"/>
              <w:spacing w:line="276" w:lineRule="auto"/>
              <w:rPr>
                <w:rFonts w:ascii="Calibri" w:hAnsi="Calibri"/>
                <w:color w:val="000000"/>
                <w:shd w:val="clear" w:color="auto" w:fill="FFFFFF"/>
              </w:rPr>
            </w:pPr>
          </w:p>
        </w:tc>
        <w:tc>
          <w:tcPr>
            <w:tcW w:w="2126" w:type="dxa"/>
            <w:shd w:val="clear" w:color="auto" w:fill="auto"/>
          </w:tcPr>
          <w:p w14:paraId="7D972E66" w14:textId="77777777" w:rsidR="00DC7D76" w:rsidRPr="000E6CC6" w:rsidRDefault="00DC7D76" w:rsidP="000E6CC6">
            <w:pPr>
              <w:pStyle w:val="Corpotesto"/>
              <w:suppressAutoHyphens w:val="0"/>
              <w:spacing w:line="276" w:lineRule="auto"/>
              <w:rPr>
                <w:rFonts w:ascii="Calibri" w:hAnsi="Calibri"/>
                <w:color w:val="000000"/>
                <w:shd w:val="clear" w:color="auto" w:fill="FFFFFF"/>
              </w:rPr>
            </w:pPr>
          </w:p>
        </w:tc>
      </w:tr>
      <w:tr w:rsidR="00DC7D76" w:rsidRPr="000E6CC6" w14:paraId="02517FE6" w14:textId="77777777" w:rsidTr="000E6CC6">
        <w:tc>
          <w:tcPr>
            <w:tcW w:w="959" w:type="dxa"/>
            <w:shd w:val="clear" w:color="auto" w:fill="auto"/>
          </w:tcPr>
          <w:p w14:paraId="325DB2D4" w14:textId="77777777" w:rsidR="00DC7D76" w:rsidRPr="000E6CC6" w:rsidRDefault="00DC7D76" w:rsidP="000E6CC6">
            <w:pPr>
              <w:pStyle w:val="Corpotesto"/>
              <w:suppressAutoHyphens w:val="0"/>
              <w:spacing w:line="276" w:lineRule="auto"/>
              <w:rPr>
                <w:rFonts w:ascii="Calibri" w:hAnsi="Calibri"/>
                <w:color w:val="000000"/>
                <w:shd w:val="clear" w:color="auto" w:fill="FFFFFF"/>
              </w:rPr>
            </w:pPr>
          </w:p>
        </w:tc>
        <w:tc>
          <w:tcPr>
            <w:tcW w:w="2977" w:type="dxa"/>
            <w:shd w:val="clear" w:color="auto" w:fill="auto"/>
          </w:tcPr>
          <w:p w14:paraId="4FA24EC6" w14:textId="77777777" w:rsidR="00DC7D76" w:rsidRPr="000E6CC6" w:rsidRDefault="00DC7D76" w:rsidP="000E6CC6">
            <w:pPr>
              <w:pStyle w:val="Corpotesto"/>
              <w:suppressAutoHyphens w:val="0"/>
              <w:spacing w:line="276" w:lineRule="auto"/>
              <w:rPr>
                <w:rFonts w:ascii="Calibri" w:hAnsi="Calibri"/>
                <w:color w:val="000000"/>
                <w:shd w:val="clear" w:color="auto" w:fill="FFFFFF"/>
              </w:rPr>
            </w:pPr>
          </w:p>
        </w:tc>
        <w:tc>
          <w:tcPr>
            <w:tcW w:w="2551" w:type="dxa"/>
            <w:shd w:val="clear" w:color="auto" w:fill="auto"/>
          </w:tcPr>
          <w:p w14:paraId="20B4E104" w14:textId="77777777" w:rsidR="00DC7D76" w:rsidRPr="000E6CC6" w:rsidRDefault="00DC7D76" w:rsidP="000E6CC6">
            <w:pPr>
              <w:pStyle w:val="Corpotesto"/>
              <w:suppressAutoHyphens w:val="0"/>
              <w:spacing w:line="276" w:lineRule="auto"/>
              <w:rPr>
                <w:rFonts w:ascii="Calibri" w:hAnsi="Calibri"/>
                <w:color w:val="000000"/>
                <w:shd w:val="clear" w:color="auto" w:fill="FFFFFF"/>
              </w:rPr>
            </w:pPr>
          </w:p>
        </w:tc>
        <w:tc>
          <w:tcPr>
            <w:tcW w:w="2126" w:type="dxa"/>
            <w:shd w:val="clear" w:color="auto" w:fill="auto"/>
          </w:tcPr>
          <w:p w14:paraId="56291D2F" w14:textId="77777777" w:rsidR="00DC7D76" w:rsidRPr="000E6CC6" w:rsidRDefault="00DC7D76" w:rsidP="000E6CC6">
            <w:pPr>
              <w:pStyle w:val="Corpotesto"/>
              <w:suppressAutoHyphens w:val="0"/>
              <w:spacing w:line="276" w:lineRule="auto"/>
              <w:rPr>
                <w:rFonts w:ascii="Calibri" w:hAnsi="Calibri"/>
                <w:color w:val="000000"/>
                <w:shd w:val="clear" w:color="auto" w:fill="FFFFFF"/>
              </w:rPr>
            </w:pPr>
          </w:p>
        </w:tc>
      </w:tr>
      <w:tr w:rsidR="00DC7D76" w:rsidRPr="000E6CC6" w14:paraId="7F08636D" w14:textId="77777777" w:rsidTr="000E6CC6">
        <w:tc>
          <w:tcPr>
            <w:tcW w:w="959" w:type="dxa"/>
            <w:shd w:val="clear" w:color="auto" w:fill="auto"/>
          </w:tcPr>
          <w:p w14:paraId="0BA45CA5" w14:textId="77777777" w:rsidR="00DC7D76" w:rsidRPr="000E6CC6" w:rsidRDefault="00DC7D76" w:rsidP="000E6CC6">
            <w:pPr>
              <w:pStyle w:val="Corpotesto"/>
              <w:suppressAutoHyphens w:val="0"/>
              <w:spacing w:line="276" w:lineRule="auto"/>
              <w:rPr>
                <w:rFonts w:ascii="Calibri" w:hAnsi="Calibri"/>
                <w:color w:val="000000"/>
                <w:shd w:val="clear" w:color="auto" w:fill="FFFFFF"/>
              </w:rPr>
            </w:pPr>
          </w:p>
        </w:tc>
        <w:tc>
          <w:tcPr>
            <w:tcW w:w="2977" w:type="dxa"/>
            <w:shd w:val="clear" w:color="auto" w:fill="auto"/>
          </w:tcPr>
          <w:p w14:paraId="3B82E15D" w14:textId="77777777" w:rsidR="00DC7D76" w:rsidRPr="000E6CC6" w:rsidRDefault="00DC7D76" w:rsidP="000E6CC6">
            <w:pPr>
              <w:pStyle w:val="Corpotesto"/>
              <w:suppressAutoHyphens w:val="0"/>
              <w:spacing w:line="276" w:lineRule="auto"/>
              <w:rPr>
                <w:rFonts w:ascii="Calibri" w:hAnsi="Calibri"/>
                <w:color w:val="000000"/>
                <w:shd w:val="clear" w:color="auto" w:fill="FFFFFF"/>
              </w:rPr>
            </w:pPr>
          </w:p>
        </w:tc>
        <w:tc>
          <w:tcPr>
            <w:tcW w:w="2551" w:type="dxa"/>
            <w:shd w:val="clear" w:color="auto" w:fill="auto"/>
          </w:tcPr>
          <w:p w14:paraId="270C78D4" w14:textId="77777777" w:rsidR="00DC7D76" w:rsidRPr="000E6CC6" w:rsidRDefault="00DC7D76" w:rsidP="000E6CC6">
            <w:pPr>
              <w:pStyle w:val="Corpotesto"/>
              <w:suppressAutoHyphens w:val="0"/>
              <w:spacing w:line="276" w:lineRule="auto"/>
              <w:rPr>
                <w:rFonts w:ascii="Calibri" w:hAnsi="Calibri"/>
                <w:color w:val="000000"/>
                <w:shd w:val="clear" w:color="auto" w:fill="FFFFFF"/>
              </w:rPr>
            </w:pPr>
          </w:p>
        </w:tc>
        <w:tc>
          <w:tcPr>
            <w:tcW w:w="2126" w:type="dxa"/>
            <w:shd w:val="clear" w:color="auto" w:fill="auto"/>
          </w:tcPr>
          <w:p w14:paraId="24843595" w14:textId="77777777" w:rsidR="00DC7D76" w:rsidRPr="000E6CC6" w:rsidRDefault="00DC7D76" w:rsidP="000E6CC6">
            <w:pPr>
              <w:pStyle w:val="Corpotesto"/>
              <w:suppressAutoHyphens w:val="0"/>
              <w:spacing w:line="276" w:lineRule="auto"/>
              <w:rPr>
                <w:rFonts w:ascii="Calibri" w:hAnsi="Calibri"/>
                <w:color w:val="000000"/>
                <w:shd w:val="clear" w:color="auto" w:fill="FFFFFF"/>
              </w:rPr>
            </w:pPr>
          </w:p>
        </w:tc>
      </w:tr>
      <w:tr w:rsidR="00DC7D76" w:rsidRPr="000E6CC6" w14:paraId="6EFAFAE6" w14:textId="77777777" w:rsidTr="000E6CC6">
        <w:tc>
          <w:tcPr>
            <w:tcW w:w="959" w:type="dxa"/>
            <w:shd w:val="clear" w:color="auto" w:fill="auto"/>
          </w:tcPr>
          <w:p w14:paraId="7FDB45AE" w14:textId="77777777" w:rsidR="00DC7D76" w:rsidRPr="000E6CC6" w:rsidRDefault="00DC7D76" w:rsidP="000E6CC6">
            <w:pPr>
              <w:pStyle w:val="Corpotesto"/>
              <w:suppressAutoHyphens w:val="0"/>
              <w:spacing w:line="276" w:lineRule="auto"/>
              <w:rPr>
                <w:rFonts w:ascii="Calibri" w:hAnsi="Calibri"/>
                <w:color w:val="000000"/>
                <w:shd w:val="clear" w:color="auto" w:fill="FFFFFF"/>
              </w:rPr>
            </w:pPr>
          </w:p>
        </w:tc>
        <w:tc>
          <w:tcPr>
            <w:tcW w:w="2977" w:type="dxa"/>
            <w:shd w:val="clear" w:color="auto" w:fill="auto"/>
          </w:tcPr>
          <w:p w14:paraId="1A0D126F" w14:textId="77777777" w:rsidR="00DC7D76" w:rsidRPr="000E6CC6" w:rsidRDefault="00DC7D76" w:rsidP="000E6CC6">
            <w:pPr>
              <w:pStyle w:val="Corpotesto"/>
              <w:suppressAutoHyphens w:val="0"/>
              <w:spacing w:line="276" w:lineRule="auto"/>
              <w:rPr>
                <w:rFonts w:ascii="Calibri" w:hAnsi="Calibri"/>
                <w:color w:val="000000"/>
                <w:shd w:val="clear" w:color="auto" w:fill="FFFFFF"/>
              </w:rPr>
            </w:pPr>
          </w:p>
        </w:tc>
        <w:tc>
          <w:tcPr>
            <w:tcW w:w="2551" w:type="dxa"/>
            <w:shd w:val="clear" w:color="auto" w:fill="auto"/>
          </w:tcPr>
          <w:p w14:paraId="0288E74C" w14:textId="77777777" w:rsidR="00DC7D76" w:rsidRPr="000E6CC6" w:rsidRDefault="00DC7D76" w:rsidP="000E6CC6">
            <w:pPr>
              <w:pStyle w:val="Corpotesto"/>
              <w:suppressAutoHyphens w:val="0"/>
              <w:spacing w:line="276" w:lineRule="auto"/>
              <w:rPr>
                <w:rFonts w:ascii="Calibri" w:hAnsi="Calibri"/>
                <w:color w:val="000000"/>
                <w:shd w:val="clear" w:color="auto" w:fill="FFFFFF"/>
              </w:rPr>
            </w:pPr>
          </w:p>
        </w:tc>
        <w:tc>
          <w:tcPr>
            <w:tcW w:w="2126" w:type="dxa"/>
            <w:shd w:val="clear" w:color="auto" w:fill="auto"/>
          </w:tcPr>
          <w:p w14:paraId="591E0036" w14:textId="77777777" w:rsidR="00DC7D76" w:rsidRPr="000E6CC6" w:rsidRDefault="00DC7D76" w:rsidP="000E6CC6">
            <w:pPr>
              <w:pStyle w:val="Corpotesto"/>
              <w:suppressAutoHyphens w:val="0"/>
              <w:spacing w:line="276" w:lineRule="auto"/>
              <w:rPr>
                <w:rFonts w:ascii="Calibri" w:hAnsi="Calibri"/>
                <w:color w:val="000000"/>
                <w:shd w:val="clear" w:color="auto" w:fill="FFFFFF"/>
              </w:rPr>
            </w:pPr>
          </w:p>
        </w:tc>
      </w:tr>
      <w:tr w:rsidR="00DC7D76" w:rsidRPr="000E6CC6" w14:paraId="500EAED5" w14:textId="77777777" w:rsidTr="000E6CC6">
        <w:tc>
          <w:tcPr>
            <w:tcW w:w="959" w:type="dxa"/>
            <w:shd w:val="clear" w:color="auto" w:fill="auto"/>
          </w:tcPr>
          <w:p w14:paraId="2D782DE3" w14:textId="77777777" w:rsidR="00DC7D76" w:rsidRPr="000E6CC6" w:rsidRDefault="00DC7D76" w:rsidP="000E6CC6">
            <w:pPr>
              <w:pStyle w:val="Corpotesto"/>
              <w:suppressAutoHyphens w:val="0"/>
              <w:spacing w:line="276" w:lineRule="auto"/>
              <w:rPr>
                <w:rFonts w:ascii="Calibri" w:hAnsi="Calibri"/>
                <w:color w:val="000000"/>
                <w:shd w:val="clear" w:color="auto" w:fill="FFFFFF"/>
              </w:rPr>
            </w:pPr>
          </w:p>
        </w:tc>
        <w:tc>
          <w:tcPr>
            <w:tcW w:w="2977" w:type="dxa"/>
            <w:shd w:val="clear" w:color="auto" w:fill="auto"/>
          </w:tcPr>
          <w:p w14:paraId="76851954" w14:textId="77777777" w:rsidR="00DC7D76" w:rsidRPr="000E6CC6" w:rsidRDefault="00DC7D76" w:rsidP="000E6CC6">
            <w:pPr>
              <w:pStyle w:val="Corpotesto"/>
              <w:suppressAutoHyphens w:val="0"/>
              <w:spacing w:line="276" w:lineRule="auto"/>
              <w:rPr>
                <w:rFonts w:ascii="Calibri" w:hAnsi="Calibri"/>
                <w:color w:val="000000"/>
                <w:shd w:val="clear" w:color="auto" w:fill="FFFFFF"/>
              </w:rPr>
            </w:pPr>
          </w:p>
        </w:tc>
        <w:tc>
          <w:tcPr>
            <w:tcW w:w="2551" w:type="dxa"/>
            <w:shd w:val="clear" w:color="auto" w:fill="auto"/>
          </w:tcPr>
          <w:p w14:paraId="6B29B0BC" w14:textId="77777777" w:rsidR="00DC7D76" w:rsidRPr="000E6CC6" w:rsidRDefault="00DC7D76" w:rsidP="000E6CC6">
            <w:pPr>
              <w:pStyle w:val="Corpotesto"/>
              <w:suppressAutoHyphens w:val="0"/>
              <w:spacing w:line="276" w:lineRule="auto"/>
              <w:rPr>
                <w:rFonts w:ascii="Calibri" w:hAnsi="Calibri"/>
                <w:color w:val="000000"/>
                <w:shd w:val="clear" w:color="auto" w:fill="FFFFFF"/>
              </w:rPr>
            </w:pPr>
          </w:p>
        </w:tc>
        <w:tc>
          <w:tcPr>
            <w:tcW w:w="2126" w:type="dxa"/>
            <w:shd w:val="clear" w:color="auto" w:fill="auto"/>
          </w:tcPr>
          <w:p w14:paraId="396E1B00" w14:textId="77777777" w:rsidR="00DC7D76" w:rsidRPr="000E6CC6" w:rsidRDefault="00DC7D76" w:rsidP="000E6CC6">
            <w:pPr>
              <w:pStyle w:val="Corpotesto"/>
              <w:suppressAutoHyphens w:val="0"/>
              <w:spacing w:line="276" w:lineRule="auto"/>
              <w:rPr>
                <w:rFonts w:ascii="Calibri" w:hAnsi="Calibri"/>
                <w:color w:val="000000"/>
                <w:shd w:val="clear" w:color="auto" w:fill="FFFFFF"/>
              </w:rPr>
            </w:pPr>
          </w:p>
        </w:tc>
      </w:tr>
      <w:tr w:rsidR="00DC7D76" w:rsidRPr="000E6CC6" w14:paraId="38031090" w14:textId="77777777" w:rsidTr="000E6CC6">
        <w:tc>
          <w:tcPr>
            <w:tcW w:w="959" w:type="dxa"/>
            <w:shd w:val="clear" w:color="auto" w:fill="auto"/>
          </w:tcPr>
          <w:p w14:paraId="5E56076E" w14:textId="77777777" w:rsidR="00DC7D76" w:rsidRPr="000E6CC6" w:rsidRDefault="00DC7D76" w:rsidP="000E6CC6">
            <w:pPr>
              <w:pStyle w:val="Corpotesto"/>
              <w:suppressAutoHyphens w:val="0"/>
              <w:spacing w:line="276" w:lineRule="auto"/>
              <w:rPr>
                <w:rFonts w:ascii="Calibri" w:hAnsi="Calibri"/>
                <w:color w:val="000000"/>
                <w:shd w:val="clear" w:color="auto" w:fill="FFFFFF"/>
              </w:rPr>
            </w:pPr>
          </w:p>
        </w:tc>
        <w:tc>
          <w:tcPr>
            <w:tcW w:w="2977" w:type="dxa"/>
            <w:shd w:val="clear" w:color="auto" w:fill="auto"/>
          </w:tcPr>
          <w:p w14:paraId="2567EFF0" w14:textId="77777777" w:rsidR="00DC7D76" w:rsidRPr="000E6CC6" w:rsidRDefault="00DC7D76" w:rsidP="000E6CC6">
            <w:pPr>
              <w:pStyle w:val="Corpotesto"/>
              <w:suppressAutoHyphens w:val="0"/>
              <w:spacing w:line="276" w:lineRule="auto"/>
              <w:rPr>
                <w:rFonts w:ascii="Calibri" w:hAnsi="Calibri"/>
                <w:color w:val="000000"/>
                <w:shd w:val="clear" w:color="auto" w:fill="FFFFFF"/>
              </w:rPr>
            </w:pPr>
          </w:p>
        </w:tc>
        <w:tc>
          <w:tcPr>
            <w:tcW w:w="2551" w:type="dxa"/>
            <w:shd w:val="clear" w:color="auto" w:fill="auto"/>
          </w:tcPr>
          <w:p w14:paraId="1F6C9006" w14:textId="77777777" w:rsidR="00DC7D76" w:rsidRPr="000E6CC6" w:rsidRDefault="00DC7D76" w:rsidP="000E6CC6">
            <w:pPr>
              <w:pStyle w:val="Corpotesto"/>
              <w:suppressAutoHyphens w:val="0"/>
              <w:spacing w:line="276" w:lineRule="auto"/>
              <w:rPr>
                <w:rFonts w:ascii="Calibri" w:hAnsi="Calibri"/>
                <w:color w:val="000000"/>
                <w:shd w:val="clear" w:color="auto" w:fill="FFFFFF"/>
              </w:rPr>
            </w:pPr>
          </w:p>
        </w:tc>
        <w:tc>
          <w:tcPr>
            <w:tcW w:w="2126" w:type="dxa"/>
            <w:shd w:val="clear" w:color="auto" w:fill="auto"/>
          </w:tcPr>
          <w:p w14:paraId="22DDF4BF" w14:textId="77777777" w:rsidR="00DC7D76" w:rsidRPr="000E6CC6" w:rsidRDefault="00DC7D76" w:rsidP="000E6CC6">
            <w:pPr>
              <w:pStyle w:val="Corpotesto"/>
              <w:suppressAutoHyphens w:val="0"/>
              <w:spacing w:line="276" w:lineRule="auto"/>
              <w:rPr>
                <w:rFonts w:ascii="Calibri" w:hAnsi="Calibri"/>
                <w:color w:val="000000"/>
                <w:shd w:val="clear" w:color="auto" w:fill="FFFFFF"/>
              </w:rPr>
            </w:pPr>
          </w:p>
        </w:tc>
      </w:tr>
      <w:tr w:rsidR="00DC7D76" w:rsidRPr="000E6CC6" w14:paraId="4D9E70A9" w14:textId="77777777" w:rsidTr="000E6CC6">
        <w:tc>
          <w:tcPr>
            <w:tcW w:w="959" w:type="dxa"/>
            <w:shd w:val="clear" w:color="auto" w:fill="auto"/>
          </w:tcPr>
          <w:p w14:paraId="689F4199" w14:textId="77777777" w:rsidR="00DC7D76" w:rsidRPr="000E6CC6" w:rsidRDefault="00DC7D76" w:rsidP="000E6CC6">
            <w:pPr>
              <w:pStyle w:val="Corpotesto"/>
              <w:suppressAutoHyphens w:val="0"/>
              <w:spacing w:line="276" w:lineRule="auto"/>
              <w:rPr>
                <w:rFonts w:ascii="Calibri" w:hAnsi="Calibri"/>
                <w:color w:val="000000"/>
                <w:shd w:val="clear" w:color="auto" w:fill="FFFFFF"/>
              </w:rPr>
            </w:pPr>
          </w:p>
        </w:tc>
        <w:tc>
          <w:tcPr>
            <w:tcW w:w="2977" w:type="dxa"/>
            <w:shd w:val="clear" w:color="auto" w:fill="auto"/>
          </w:tcPr>
          <w:p w14:paraId="40A469E4" w14:textId="77777777" w:rsidR="00DC7D76" w:rsidRPr="000E6CC6" w:rsidRDefault="00DC7D76" w:rsidP="000E6CC6">
            <w:pPr>
              <w:pStyle w:val="Corpotesto"/>
              <w:suppressAutoHyphens w:val="0"/>
              <w:spacing w:line="276" w:lineRule="auto"/>
              <w:rPr>
                <w:rFonts w:ascii="Calibri" w:hAnsi="Calibri"/>
                <w:color w:val="000000"/>
                <w:shd w:val="clear" w:color="auto" w:fill="FFFFFF"/>
              </w:rPr>
            </w:pPr>
          </w:p>
        </w:tc>
        <w:tc>
          <w:tcPr>
            <w:tcW w:w="2551" w:type="dxa"/>
            <w:shd w:val="clear" w:color="auto" w:fill="auto"/>
          </w:tcPr>
          <w:p w14:paraId="7E7F2B76" w14:textId="77777777" w:rsidR="00DC7D76" w:rsidRPr="000E6CC6" w:rsidRDefault="00DC7D76" w:rsidP="000E6CC6">
            <w:pPr>
              <w:pStyle w:val="Corpotesto"/>
              <w:suppressAutoHyphens w:val="0"/>
              <w:spacing w:line="276" w:lineRule="auto"/>
              <w:rPr>
                <w:rFonts w:ascii="Calibri" w:hAnsi="Calibri"/>
                <w:color w:val="000000"/>
                <w:shd w:val="clear" w:color="auto" w:fill="FFFFFF"/>
              </w:rPr>
            </w:pPr>
          </w:p>
        </w:tc>
        <w:tc>
          <w:tcPr>
            <w:tcW w:w="2126" w:type="dxa"/>
            <w:shd w:val="clear" w:color="auto" w:fill="auto"/>
          </w:tcPr>
          <w:p w14:paraId="6FB353B0" w14:textId="77777777" w:rsidR="00DC7D76" w:rsidRPr="000E6CC6" w:rsidRDefault="00DC7D76" w:rsidP="000E6CC6">
            <w:pPr>
              <w:pStyle w:val="Corpotesto"/>
              <w:suppressAutoHyphens w:val="0"/>
              <w:spacing w:line="276" w:lineRule="auto"/>
              <w:rPr>
                <w:rFonts w:ascii="Calibri" w:hAnsi="Calibri"/>
                <w:color w:val="000000"/>
                <w:shd w:val="clear" w:color="auto" w:fill="FFFFFF"/>
              </w:rPr>
            </w:pPr>
          </w:p>
        </w:tc>
      </w:tr>
      <w:tr w:rsidR="00DC7D76" w:rsidRPr="000E6CC6" w14:paraId="519FF0C5" w14:textId="77777777" w:rsidTr="000E6CC6">
        <w:tc>
          <w:tcPr>
            <w:tcW w:w="959" w:type="dxa"/>
            <w:shd w:val="clear" w:color="auto" w:fill="auto"/>
          </w:tcPr>
          <w:p w14:paraId="5254E89F" w14:textId="77777777" w:rsidR="00DC7D76" w:rsidRPr="000E6CC6" w:rsidRDefault="00DC7D76" w:rsidP="000E6CC6">
            <w:pPr>
              <w:pStyle w:val="Corpotesto"/>
              <w:suppressAutoHyphens w:val="0"/>
              <w:spacing w:line="276" w:lineRule="auto"/>
              <w:rPr>
                <w:rFonts w:ascii="Calibri" w:hAnsi="Calibri"/>
                <w:color w:val="000000"/>
                <w:shd w:val="clear" w:color="auto" w:fill="FFFFFF"/>
              </w:rPr>
            </w:pPr>
          </w:p>
        </w:tc>
        <w:tc>
          <w:tcPr>
            <w:tcW w:w="2977" w:type="dxa"/>
            <w:shd w:val="clear" w:color="auto" w:fill="auto"/>
          </w:tcPr>
          <w:p w14:paraId="1E6D04D0" w14:textId="77777777" w:rsidR="00DC7D76" w:rsidRPr="000E6CC6" w:rsidRDefault="00DC7D76" w:rsidP="000E6CC6">
            <w:pPr>
              <w:pStyle w:val="Corpotesto"/>
              <w:suppressAutoHyphens w:val="0"/>
              <w:spacing w:line="276" w:lineRule="auto"/>
              <w:rPr>
                <w:rFonts w:ascii="Calibri" w:hAnsi="Calibri"/>
                <w:color w:val="000000"/>
                <w:shd w:val="clear" w:color="auto" w:fill="FFFFFF"/>
              </w:rPr>
            </w:pPr>
          </w:p>
        </w:tc>
        <w:tc>
          <w:tcPr>
            <w:tcW w:w="2551" w:type="dxa"/>
            <w:shd w:val="clear" w:color="auto" w:fill="auto"/>
          </w:tcPr>
          <w:p w14:paraId="575E6C5D" w14:textId="77777777" w:rsidR="00DC7D76" w:rsidRPr="000E6CC6" w:rsidRDefault="00DC7D76" w:rsidP="000E6CC6">
            <w:pPr>
              <w:pStyle w:val="Corpotesto"/>
              <w:suppressAutoHyphens w:val="0"/>
              <w:spacing w:line="276" w:lineRule="auto"/>
              <w:rPr>
                <w:rFonts w:ascii="Calibri" w:hAnsi="Calibri"/>
                <w:color w:val="000000"/>
                <w:shd w:val="clear" w:color="auto" w:fill="FFFFFF"/>
              </w:rPr>
            </w:pPr>
          </w:p>
        </w:tc>
        <w:tc>
          <w:tcPr>
            <w:tcW w:w="2126" w:type="dxa"/>
            <w:shd w:val="clear" w:color="auto" w:fill="auto"/>
          </w:tcPr>
          <w:p w14:paraId="5C700C97" w14:textId="77777777" w:rsidR="00DC7D76" w:rsidRPr="000E6CC6" w:rsidRDefault="00DC7D76" w:rsidP="000E6CC6">
            <w:pPr>
              <w:pStyle w:val="Corpotesto"/>
              <w:suppressAutoHyphens w:val="0"/>
              <w:spacing w:line="276" w:lineRule="auto"/>
              <w:rPr>
                <w:rFonts w:ascii="Calibri" w:hAnsi="Calibri"/>
                <w:color w:val="000000"/>
                <w:shd w:val="clear" w:color="auto" w:fill="FFFFFF"/>
              </w:rPr>
            </w:pPr>
          </w:p>
        </w:tc>
      </w:tr>
    </w:tbl>
    <w:p w14:paraId="7FE48F54" w14:textId="77777777" w:rsidR="00DC7D76" w:rsidRPr="000E6CC6" w:rsidRDefault="00DC7D76" w:rsidP="00DC7D76">
      <w:pPr>
        <w:pStyle w:val="Corpotesto"/>
        <w:suppressAutoHyphens w:val="0"/>
        <w:spacing w:line="276" w:lineRule="auto"/>
        <w:rPr>
          <w:rFonts w:ascii="Calibri" w:hAnsi="Calibri"/>
        </w:rPr>
      </w:pPr>
    </w:p>
    <w:p w14:paraId="7E5B7A94" w14:textId="77777777" w:rsidR="00DC7D76" w:rsidRPr="000E6CC6" w:rsidRDefault="00DC7D76" w:rsidP="00DC7D76">
      <w:pPr>
        <w:pStyle w:val="Corpotesto"/>
        <w:numPr>
          <w:ilvl w:val="0"/>
          <w:numId w:val="9"/>
        </w:numPr>
        <w:suppressAutoHyphens w:val="0"/>
        <w:spacing w:line="276" w:lineRule="auto"/>
        <w:ind w:left="1134" w:hanging="567"/>
        <w:rPr>
          <w:rFonts w:ascii="Calibri" w:hAnsi="Calibri"/>
        </w:rPr>
      </w:pPr>
      <w:r w:rsidRPr="000E6CC6">
        <w:rPr>
          <w:rFonts w:ascii="Calibri" w:hAnsi="Calibri"/>
        </w:rPr>
        <w:lastRenderedPageBreak/>
        <w:t>ha la disponibilità di un centro di cottura situat</w:t>
      </w:r>
      <w:r w:rsidRPr="00264FAB">
        <w:rPr>
          <w:rFonts w:ascii="Calibri" w:hAnsi="Calibri"/>
        </w:rPr>
        <w:t>o a non più di 3</w:t>
      </w:r>
      <w:r w:rsidRPr="000E6CC6">
        <w:rPr>
          <w:rFonts w:ascii="Calibri" w:hAnsi="Calibri"/>
        </w:rPr>
        <w:t>0 km dal luogo di svolgimento del servizio</w:t>
      </w:r>
      <w:r w:rsidRPr="000E6CC6" w:rsidDel="007A490B">
        <w:rPr>
          <w:rFonts w:ascii="Calibri" w:hAnsi="Calibri"/>
        </w:rPr>
        <w:t xml:space="preserve"> </w:t>
      </w:r>
      <w:r w:rsidRPr="000E6CC6">
        <w:rPr>
          <w:rFonts w:ascii="Calibri" w:hAnsi="Calibri"/>
        </w:rPr>
        <w:t>e più precisamente in __________________ Via/Piazza __________________________________________</w:t>
      </w:r>
    </w:p>
    <w:p w14:paraId="167A83B8" w14:textId="77777777" w:rsidR="00DC7D76" w:rsidRPr="000E6CC6" w:rsidRDefault="00DC7D76" w:rsidP="00DC7D76">
      <w:pPr>
        <w:pStyle w:val="Corpotesto"/>
        <w:suppressAutoHyphens w:val="0"/>
        <w:spacing w:line="276" w:lineRule="auto"/>
        <w:rPr>
          <w:rFonts w:ascii="Calibri" w:hAnsi="Calibri"/>
        </w:rPr>
      </w:pPr>
    </w:p>
    <w:p w14:paraId="751BD85F" w14:textId="77777777" w:rsidR="00DC7D76" w:rsidRPr="000E6CC6" w:rsidRDefault="00DC7D76" w:rsidP="00DC7D76">
      <w:pPr>
        <w:pStyle w:val="Corpotesto"/>
        <w:numPr>
          <w:ilvl w:val="0"/>
          <w:numId w:val="9"/>
        </w:numPr>
        <w:suppressAutoHyphens w:val="0"/>
        <w:spacing w:line="276" w:lineRule="auto"/>
        <w:ind w:left="1134" w:hanging="567"/>
        <w:rPr>
          <w:rFonts w:ascii="Calibri" w:hAnsi="Calibri"/>
        </w:rPr>
      </w:pPr>
      <w:r w:rsidRPr="000E6CC6">
        <w:rPr>
          <w:rFonts w:ascii="Calibri" w:hAnsi="Calibri"/>
          <w:color w:val="000000"/>
        </w:rPr>
        <w:t>possiede un numero di dipendenti</w:t>
      </w:r>
      <w:r>
        <w:rPr>
          <w:rFonts w:ascii="Calibri" w:hAnsi="Calibri"/>
          <w:color w:val="000000"/>
        </w:rPr>
        <w:t xml:space="preserve">, </w:t>
      </w:r>
      <w:r w:rsidRPr="0067420D">
        <w:rPr>
          <w:rFonts w:ascii="Calibri" w:hAnsi="Calibri"/>
          <w:color w:val="000000"/>
        </w:rPr>
        <w:t>nonché attrezzature e mezzi tecnici</w:t>
      </w:r>
      <w:r>
        <w:rPr>
          <w:rFonts w:ascii="Calibri" w:hAnsi="Calibri"/>
          <w:color w:val="000000"/>
        </w:rPr>
        <w:t>,</w:t>
      </w:r>
      <w:r w:rsidRPr="000E6CC6">
        <w:rPr>
          <w:rFonts w:ascii="Calibri" w:hAnsi="Calibri"/>
          <w:color w:val="000000"/>
        </w:rPr>
        <w:t xml:space="preserve"> adeguat</w:t>
      </w:r>
      <w:r>
        <w:rPr>
          <w:rFonts w:ascii="Calibri" w:hAnsi="Calibri"/>
          <w:color w:val="000000"/>
        </w:rPr>
        <w:t>i</w:t>
      </w:r>
      <w:r w:rsidRPr="000E6CC6">
        <w:rPr>
          <w:rFonts w:ascii="Calibri" w:hAnsi="Calibri"/>
          <w:color w:val="000000"/>
        </w:rPr>
        <w:t xml:space="preserve"> al regolare svolgimento del servizio, pari a ___________</w:t>
      </w:r>
    </w:p>
    <w:p w14:paraId="4848ACFF" w14:textId="77777777" w:rsidR="00DC7D76" w:rsidRPr="000E6CC6" w:rsidRDefault="00DC7D76" w:rsidP="00DC7D76">
      <w:pPr>
        <w:pStyle w:val="Corpotesto"/>
        <w:suppressAutoHyphens w:val="0"/>
        <w:spacing w:line="276" w:lineRule="auto"/>
        <w:ind w:left="1134"/>
        <w:rPr>
          <w:rFonts w:ascii="Calibri" w:hAnsi="Calibri"/>
        </w:rPr>
      </w:pPr>
    </w:p>
    <w:p w14:paraId="27218F7A" w14:textId="77777777" w:rsidR="00DC7D76" w:rsidRPr="000E6CC6" w:rsidRDefault="00DC7D76" w:rsidP="00DC7D76">
      <w:pPr>
        <w:pStyle w:val="Corpotesto"/>
        <w:numPr>
          <w:ilvl w:val="0"/>
          <w:numId w:val="9"/>
        </w:numPr>
        <w:suppressAutoHyphens w:val="0"/>
        <w:spacing w:line="276" w:lineRule="auto"/>
        <w:ind w:left="1134" w:hanging="567"/>
        <w:rPr>
          <w:rFonts w:ascii="Calibri" w:hAnsi="Calibri"/>
        </w:rPr>
      </w:pPr>
      <w:r>
        <w:rPr>
          <w:rFonts w:ascii="Calibri" w:hAnsi="Calibri"/>
          <w:color w:val="000000"/>
        </w:rPr>
        <w:t xml:space="preserve">possiede </w:t>
      </w:r>
      <w:r w:rsidRPr="0067420D">
        <w:rPr>
          <w:rFonts w:ascii="Calibri" w:hAnsi="Calibri"/>
          <w:color w:val="000000"/>
        </w:rPr>
        <w:t>certificazione HACCP in corso di validità</w:t>
      </w:r>
      <w:r>
        <w:rPr>
          <w:rFonts w:ascii="Calibri" w:hAnsi="Calibri"/>
          <w:color w:val="000000"/>
        </w:rPr>
        <w:t xml:space="preserve"> rilasciata da __________________ in data __________________________</w:t>
      </w:r>
    </w:p>
    <w:p w14:paraId="4D89F0D2" w14:textId="77777777" w:rsidR="00DC7D76" w:rsidRPr="000E6CC6" w:rsidRDefault="00DC7D76" w:rsidP="00DC7D76">
      <w:pPr>
        <w:autoSpaceDE w:val="0"/>
        <w:autoSpaceDN w:val="0"/>
        <w:adjustRightInd w:val="0"/>
        <w:spacing w:line="276" w:lineRule="auto"/>
        <w:ind w:left="1068"/>
        <w:jc w:val="both"/>
        <w:rPr>
          <w:rFonts w:ascii="Calibri" w:hAnsi="Calibri"/>
        </w:rPr>
      </w:pPr>
    </w:p>
    <w:p w14:paraId="3FE8764A" w14:textId="77777777" w:rsidR="00DC7D76" w:rsidRPr="000E6CC6" w:rsidRDefault="00DC7D76" w:rsidP="00DC7D76">
      <w:pPr>
        <w:numPr>
          <w:ilvl w:val="0"/>
          <w:numId w:val="6"/>
        </w:numPr>
        <w:tabs>
          <w:tab w:val="left" w:pos="567"/>
          <w:tab w:val="right" w:leader="underscore" w:pos="9639"/>
        </w:tabs>
        <w:suppressAutoHyphens w:val="0"/>
        <w:spacing w:line="276" w:lineRule="auto"/>
        <w:ind w:left="567" w:hanging="567"/>
        <w:jc w:val="both"/>
        <w:rPr>
          <w:rFonts w:ascii="Calibri" w:hAnsi="Calibri"/>
          <w:i/>
          <w:iCs/>
        </w:rPr>
      </w:pPr>
      <w:r w:rsidRPr="000E6CC6">
        <w:rPr>
          <w:rFonts w:ascii="Calibri" w:hAnsi="Calibri"/>
          <w:iCs/>
        </w:rPr>
        <w:t>[</w:t>
      </w:r>
      <w:r w:rsidRPr="000E6CC6">
        <w:rPr>
          <w:rFonts w:ascii="Calibri" w:hAnsi="Calibri"/>
          <w:i/>
          <w:iCs/>
        </w:rPr>
        <w:t>se non ricorrente il caso, barrare la presente dichiarazione</w:t>
      </w:r>
      <w:r w:rsidRPr="000E6CC6">
        <w:rPr>
          <w:rFonts w:ascii="Calibri" w:hAnsi="Calibri"/>
          <w:iCs/>
        </w:rPr>
        <w:t xml:space="preserve">] </w:t>
      </w:r>
      <w:r w:rsidRPr="000E6CC6">
        <w:rPr>
          <w:rFonts w:ascii="Calibri" w:hAnsi="Calibri"/>
        </w:rPr>
        <w:t>di voler ricorrere all’istituto dell’avvalimento e, di conseguenza, di allegare alla presente domanda tutta la documentazione e le dichiarazioni previste dall’art. 89 del D. Lgs. n. 50/2016</w:t>
      </w:r>
    </w:p>
    <w:p w14:paraId="540ED218" w14:textId="77777777" w:rsidR="00DC7D76" w:rsidRPr="000E6CC6" w:rsidRDefault="00DC7D76" w:rsidP="00DC7D76">
      <w:pPr>
        <w:tabs>
          <w:tab w:val="left" w:pos="567"/>
          <w:tab w:val="right" w:leader="underscore" w:pos="9639"/>
        </w:tabs>
        <w:suppressAutoHyphens w:val="0"/>
        <w:spacing w:line="276" w:lineRule="auto"/>
        <w:ind w:left="567"/>
        <w:jc w:val="both"/>
        <w:rPr>
          <w:rFonts w:ascii="Calibri" w:hAnsi="Calibri"/>
          <w:i/>
          <w:iCs/>
        </w:rPr>
      </w:pPr>
    </w:p>
    <w:p w14:paraId="579EBB0F" w14:textId="77777777" w:rsidR="00DC7D76" w:rsidRPr="000E6CC6" w:rsidRDefault="00DC7D76" w:rsidP="00DC7D76">
      <w:pPr>
        <w:numPr>
          <w:ilvl w:val="0"/>
          <w:numId w:val="6"/>
        </w:numPr>
        <w:tabs>
          <w:tab w:val="left" w:pos="567"/>
          <w:tab w:val="right" w:leader="underscore" w:pos="9639"/>
        </w:tabs>
        <w:suppressAutoHyphens w:val="0"/>
        <w:spacing w:line="276" w:lineRule="auto"/>
        <w:ind w:left="567" w:hanging="567"/>
        <w:jc w:val="both"/>
        <w:rPr>
          <w:rFonts w:ascii="Calibri" w:hAnsi="Calibri"/>
          <w:i/>
          <w:iCs/>
        </w:rPr>
      </w:pPr>
      <w:r w:rsidRPr="000E6CC6">
        <w:rPr>
          <w:rFonts w:ascii="Calibri" w:hAnsi="Calibri"/>
        </w:rPr>
        <w:t>di mantenere le seguenti posizioni fiscali, previdenziali ed assicurative presso:</w:t>
      </w:r>
    </w:p>
    <w:p w14:paraId="7F7B0E34" w14:textId="77777777" w:rsidR="00DC7D76" w:rsidRPr="000E6CC6" w:rsidRDefault="00DC7D76" w:rsidP="00DC7D76">
      <w:pPr>
        <w:tabs>
          <w:tab w:val="left" w:pos="2835"/>
        </w:tabs>
        <w:autoSpaceDE w:val="0"/>
        <w:autoSpaceDN w:val="0"/>
        <w:adjustRightInd w:val="0"/>
        <w:spacing w:line="276" w:lineRule="auto"/>
        <w:ind w:left="1068"/>
        <w:jc w:val="both"/>
        <w:rPr>
          <w:rFonts w:ascii="Calibri" w:hAnsi="Calibri"/>
        </w:rPr>
      </w:pPr>
      <w:r w:rsidRPr="000E6CC6">
        <w:rPr>
          <w:rFonts w:ascii="Calibri" w:hAnsi="Calibri"/>
        </w:rPr>
        <w:t>Agenzia delle Entrate di____________________________________________</w:t>
      </w:r>
    </w:p>
    <w:p w14:paraId="2EDCE657" w14:textId="77777777" w:rsidR="00DC7D76" w:rsidRPr="000E6CC6" w:rsidRDefault="00DC7D76" w:rsidP="00DC7D76">
      <w:pPr>
        <w:tabs>
          <w:tab w:val="left" w:pos="2835"/>
        </w:tabs>
        <w:autoSpaceDE w:val="0"/>
        <w:autoSpaceDN w:val="0"/>
        <w:adjustRightInd w:val="0"/>
        <w:spacing w:line="276" w:lineRule="auto"/>
        <w:ind w:left="1068"/>
        <w:jc w:val="both"/>
        <w:rPr>
          <w:rFonts w:ascii="Calibri" w:hAnsi="Calibri"/>
        </w:rPr>
      </w:pPr>
      <w:r w:rsidRPr="000E6CC6">
        <w:rPr>
          <w:rFonts w:ascii="Calibri" w:hAnsi="Calibri"/>
        </w:rPr>
        <w:t xml:space="preserve">INPS   </w:t>
      </w:r>
      <w:r w:rsidRPr="000E6CC6">
        <w:rPr>
          <w:rFonts w:ascii="Calibri" w:hAnsi="Calibri"/>
        </w:rPr>
        <w:tab/>
        <w:t xml:space="preserve"> N _____________   </w:t>
      </w:r>
      <w:r w:rsidRPr="000E6CC6">
        <w:rPr>
          <w:rFonts w:ascii="Calibri" w:hAnsi="Calibri"/>
        </w:rPr>
        <w:tab/>
        <w:t>Sede di  ________________________</w:t>
      </w:r>
    </w:p>
    <w:p w14:paraId="6B7D5E69" w14:textId="77777777" w:rsidR="00DC7D76" w:rsidRPr="000E6CC6" w:rsidRDefault="00DC7D76" w:rsidP="00DC7D76">
      <w:pPr>
        <w:tabs>
          <w:tab w:val="left" w:pos="2835"/>
        </w:tabs>
        <w:autoSpaceDE w:val="0"/>
        <w:autoSpaceDN w:val="0"/>
        <w:adjustRightInd w:val="0"/>
        <w:spacing w:line="276" w:lineRule="auto"/>
        <w:ind w:left="1068"/>
        <w:jc w:val="both"/>
        <w:rPr>
          <w:rFonts w:ascii="Calibri" w:hAnsi="Calibri"/>
        </w:rPr>
      </w:pPr>
      <w:r w:rsidRPr="000E6CC6">
        <w:rPr>
          <w:rFonts w:ascii="Calibri" w:hAnsi="Calibri"/>
        </w:rPr>
        <w:t xml:space="preserve">INAIL  </w:t>
      </w:r>
      <w:r w:rsidRPr="000E6CC6">
        <w:rPr>
          <w:rFonts w:ascii="Calibri" w:hAnsi="Calibri"/>
        </w:rPr>
        <w:tab/>
        <w:t xml:space="preserve"> N _____________   </w:t>
      </w:r>
      <w:r w:rsidRPr="000E6CC6">
        <w:rPr>
          <w:rFonts w:ascii="Calibri" w:hAnsi="Calibri"/>
        </w:rPr>
        <w:tab/>
        <w:t>Sede di  ________________________</w:t>
      </w:r>
    </w:p>
    <w:p w14:paraId="439BD4EF" w14:textId="77777777" w:rsidR="00DC7D76" w:rsidRPr="000E6CC6" w:rsidRDefault="00DC7D76" w:rsidP="00DC7D76">
      <w:pPr>
        <w:autoSpaceDE w:val="0"/>
        <w:autoSpaceDN w:val="0"/>
        <w:adjustRightInd w:val="0"/>
        <w:spacing w:line="276" w:lineRule="auto"/>
        <w:ind w:left="1068"/>
        <w:jc w:val="both"/>
        <w:rPr>
          <w:rFonts w:ascii="Calibri" w:hAnsi="Calibri"/>
        </w:rPr>
      </w:pPr>
    </w:p>
    <w:p w14:paraId="4C44B927" w14:textId="77777777" w:rsidR="00DC7D76" w:rsidRPr="000E6CC6" w:rsidRDefault="00DC7D76" w:rsidP="00DC7D76">
      <w:pPr>
        <w:numPr>
          <w:ilvl w:val="0"/>
          <w:numId w:val="6"/>
        </w:numPr>
        <w:tabs>
          <w:tab w:val="left" w:pos="567"/>
          <w:tab w:val="right" w:leader="underscore" w:pos="9639"/>
        </w:tabs>
        <w:suppressAutoHyphens w:val="0"/>
        <w:spacing w:line="276" w:lineRule="auto"/>
        <w:ind w:left="567" w:hanging="567"/>
        <w:jc w:val="both"/>
        <w:rPr>
          <w:rFonts w:ascii="Calibri" w:hAnsi="Calibri"/>
          <w:bCs/>
          <w:color w:val="000000"/>
        </w:rPr>
      </w:pPr>
      <w:r w:rsidRPr="000E6CC6">
        <w:rPr>
          <w:rFonts w:ascii="Calibri" w:hAnsi="Calibri"/>
          <w:bCs/>
          <w:iCs/>
          <w:color w:val="000000"/>
        </w:rPr>
        <w:t>[</w:t>
      </w:r>
      <w:r w:rsidRPr="000E6CC6">
        <w:rPr>
          <w:rFonts w:ascii="Calibri" w:hAnsi="Calibri"/>
          <w:bCs/>
          <w:i/>
          <w:iCs/>
          <w:color w:val="000000"/>
        </w:rPr>
        <w:t>se non ricorrente il caso, barrare la presente dichiarazione</w:t>
      </w:r>
      <w:r w:rsidRPr="000E6CC6">
        <w:rPr>
          <w:rFonts w:ascii="Calibri" w:hAnsi="Calibri"/>
          <w:bCs/>
          <w:iCs/>
          <w:color w:val="000000"/>
        </w:rPr>
        <w:t xml:space="preserve">] </w:t>
      </w:r>
      <w:r w:rsidRPr="000E6CC6">
        <w:rPr>
          <w:rFonts w:ascii="Calibri" w:hAnsi="Calibri"/>
          <w:bCs/>
          <w:color w:val="000000"/>
        </w:rPr>
        <w:t>che l’operatore economico possiede i seguenti titoli per la riduzione della garanzia provvisoria e definitiva:</w:t>
      </w:r>
    </w:p>
    <w:p w14:paraId="037FEF54" w14:textId="77777777" w:rsidR="00DC7D76" w:rsidRPr="000E6CC6" w:rsidRDefault="00DC7D76" w:rsidP="00DC7D76">
      <w:pPr>
        <w:tabs>
          <w:tab w:val="left" w:pos="567"/>
          <w:tab w:val="right" w:leader="underscore" w:pos="9639"/>
        </w:tabs>
        <w:suppressAutoHyphens w:val="0"/>
        <w:spacing w:line="276" w:lineRule="auto"/>
        <w:ind w:left="1068"/>
        <w:jc w:val="both"/>
        <w:rPr>
          <w:rFonts w:ascii="Calibri" w:hAnsi="Calibri"/>
          <w:bCs/>
          <w:color w:val="000000"/>
        </w:rPr>
      </w:pPr>
      <w:r w:rsidRPr="000E6CC6">
        <w:rPr>
          <w:rFonts w:ascii="Calibri" w:hAnsi="Calibr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E0D1B0B" w14:textId="77777777" w:rsidR="00DC7D76" w:rsidRPr="000E6CC6" w:rsidRDefault="00DC7D76" w:rsidP="00DC7D76">
      <w:pPr>
        <w:tabs>
          <w:tab w:val="left" w:pos="567"/>
          <w:tab w:val="right" w:leader="underscore" w:pos="9639"/>
        </w:tabs>
        <w:suppressAutoHyphens w:val="0"/>
        <w:spacing w:line="276" w:lineRule="auto"/>
        <w:ind w:left="567"/>
        <w:jc w:val="both"/>
        <w:rPr>
          <w:rFonts w:ascii="Calibri" w:hAnsi="Calibri"/>
          <w:bCs/>
          <w:color w:val="000000"/>
        </w:rPr>
      </w:pPr>
    </w:p>
    <w:p w14:paraId="37D3514F" w14:textId="255F2FFF" w:rsidR="00DC7D76" w:rsidRPr="000E6CC6" w:rsidRDefault="00DC7D76" w:rsidP="00DC7D76">
      <w:pPr>
        <w:numPr>
          <w:ilvl w:val="0"/>
          <w:numId w:val="6"/>
        </w:numPr>
        <w:tabs>
          <w:tab w:val="left" w:pos="567"/>
          <w:tab w:val="right" w:leader="underscore" w:pos="9639"/>
        </w:tabs>
        <w:suppressAutoHyphens w:val="0"/>
        <w:spacing w:line="276" w:lineRule="auto"/>
        <w:ind w:left="567" w:hanging="567"/>
        <w:jc w:val="both"/>
        <w:rPr>
          <w:rFonts w:ascii="Calibri" w:hAnsi="Calibri"/>
          <w:bCs/>
          <w:color w:val="000000"/>
        </w:rPr>
      </w:pPr>
      <w:r w:rsidRPr="000E6CC6">
        <w:rPr>
          <w:rFonts w:ascii="Calibri" w:hAnsi="Calibri"/>
          <w:bCs/>
          <w:color w:val="000000"/>
        </w:rPr>
        <w:t>di accettare, senza condizione o riserva alcuna, tutte le norme e disposizioni contenute nel disciplinare di gara e nel Capitolato Speciale d’Appalto</w:t>
      </w:r>
    </w:p>
    <w:p w14:paraId="40E31526" w14:textId="77777777" w:rsidR="00DC7D76" w:rsidRPr="000E6CC6" w:rsidRDefault="00DC7D76" w:rsidP="00DC7D76">
      <w:pPr>
        <w:tabs>
          <w:tab w:val="left" w:pos="567"/>
          <w:tab w:val="right" w:leader="underscore" w:pos="9639"/>
        </w:tabs>
        <w:suppressAutoHyphens w:val="0"/>
        <w:spacing w:line="276" w:lineRule="auto"/>
        <w:ind w:left="567"/>
        <w:jc w:val="both"/>
        <w:rPr>
          <w:rFonts w:ascii="Calibri" w:hAnsi="Calibri"/>
          <w:bCs/>
          <w:color w:val="000000"/>
        </w:rPr>
      </w:pPr>
    </w:p>
    <w:p w14:paraId="62AF174A" w14:textId="4FC101E8" w:rsidR="00DC7D76" w:rsidRPr="000E6CC6" w:rsidRDefault="00DC7D76" w:rsidP="00DC7D76">
      <w:pPr>
        <w:numPr>
          <w:ilvl w:val="0"/>
          <w:numId w:val="6"/>
        </w:numPr>
        <w:tabs>
          <w:tab w:val="left" w:pos="567"/>
          <w:tab w:val="right" w:leader="underscore" w:pos="9639"/>
        </w:tabs>
        <w:suppressAutoHyphens w:val="0"/>
        <w:spacing w:line="276" w:lineRule="auto"/>
        <w:ind w:left="567" w:hanging="567"/>
        <w:jc w:val="both"/>
        <w:rPr>
          <w:rFonts w:ascii="Calibri" w:hAnsi="Calibri"/>
          <w:bCs/>
          <w:color w:val="000000"/>
        </w:rPr>
      </w:pPr>
      <w:r w:rsidRPr="000E6CC6">
        <w:rPr>
          <w:rFonts w:ascii="Calibri" w:hAnsi="Calibri"/>
          <w:bCs/>
          <w:color w:val="000000"/>
        </w:rPr>
        <w:t>di aver preso conoscenza e di aver tenuto conto nella formulazione dell’offerta delle condizioni contrattuali e di tutti gli oneri, nonché degli obblighi e degli oneri relativi alle disposizioni in materia di sicurezza, di assicurazione, di condizioni di lavoro e di previdenza ed assistenza in vigore nel luogo dove deve essere eseguito il servizio</w:t>
      </w:r>
    </w:p>
    <w:p w14:paraId="721D4C78" w14:textId="77777777" w:rsidR="00DC7D76" w:rsidRPr="000E6CC6" w:rsidRDefault="00DC7D76" w:rsidP="00DC7D76">
      <w:pPr>
        <w:spacing w:line="276" w:lineRule="auto"/>
        <w:rPr>
          <w:rFonts w:ascii="Calibri" w:hAnsi="Calibri"/>
          <w:bCs/>
          <w:color w:val="000000"/>
        </w:rPr>
      </w:pPr>
    </w:p>
    <w:p w14:paraId="690B8895" w14:textId="77777777" w:rsidR="00DC7D76" w:rsidRPr="000E6CC6" w:rsidRDefault="00DC7D76" w:rsidP="00DC7D76">
      <w:pPr>
        <w:numPr>
          <w:ilvl w:val="0"/>
          <w:numId w:val="6"/>
        </w:numPr>
        <w:tabs>
          <w:tab w:val="left" w:pos="567"/>
          <w:tab w:val="right" w:leader="underscore" w:pos="9639"/>
        </w:tabs>
        <w:suppressAutoHyphens w:val="0"/>
        <w:spacing w:line="276" w:lineRule="auto"/>
        <w:ind w:left="567" w:hanging="567"/>
        <w:jc w:val="both"/>
        <w:rPr>
          <w:rFonts w:ascii="Calibri" w:hAnsi="Calibri"/>
          <w:bCs/>
          <w:color w:val="000000"/>
        </w:rPr>
      </w:pPr>
      <w:r w:rsidRPr="000E6CC6">
        <w:rPr>
          <w:rFonts w:ascii="Calibri" w:hAnsi="Calibri"/>
          <w:bCs/>
          <w:color w:val="000000"/>
        </w:rPr>
        <w:t>di avere nel complesso preso conoscenza della natura dell’appalto e di tutte le circostanze generali, particolari e locali, nessuna esclusa ed eccettuata, che possono avere influito o influire sia sulla esecuzione del servizio, sia sulla determinazione della propria offerta e di giudicare, pertanto, remunerativa l’offerta economica presentata</w:t>
      </w:r>
    </w:p>
    <w:p w14:paraId="7A83B908" w14:textId="77777777" w:rsidR="00DC7D76" w:rsidRPr="000E6CC6" w:rsidRDefault="00DC7D76" w:rsidP="00DC7D76">
      <w:pPr>
        <w:pStyle w:val="Corpotesto"/>
        <w:spacing w:line="276" w:lineRule="auto"/>
        <w:rPr>
          <w:rFonts w:ascii="Calibri" w:hAnsi="Calibri"/>
          <w:i/>
          <w:iCs/>
        </w:rPr>
      </w:pPr>
    </w:p>
    <w:p w14:paraId="2A5E603E" w14:textId="77777777" w:rsidR="00DC7D76" w:rsidRPr="000E6CC6" w:rsidRDefault="00DC7D76" w:rsidP="00DC7D76">
      <w:pPr>
        <w:pStyle w:val="Corpotesto"/>
        <w:numPr>
          <w:ilvl w:val="0"/>
          <w:numId w:val="6"/>
        </w:numPr>
        <w:suppressAutoHyphens w:val="0"/>
        <w:spacing w:line="276" w:lineRule="auto"/>
        <w:ind w:left="567" w:hanging="567"/>
        <w:rPr>
          <w:rFonts w:ascii="Calibri" w:hAnsi="Calibri"/>
          <w:i/>
          <w:iCs/>
        </w:rPr>
      </w:pPr>
      <w:r w:rsidRPr="000E6CC6">
        <w:rPr>
          <w:rFonts w:ascii="Calibri" w:hAnsi="Calibri"/>
        </w:rPr>
        <w:t>che qualsiasi comunicazione o richiesta potrà essere effettuata ai seguenti recapiti:</w:t>
      </w:r>
    </w:p>
    <w:p w14:paraId="019EF994" w14:textId="77777777" w:rsidR="00DC7D76" w:rsidRPr="000E6CC6" w:rsidRDefault="00DC7D76" w:rsidP="00DC7D76">
      <w:pPr>
        <w:spacing w:line="276" w:lineRule="auto"/>
        <w:ind w:left="567"/>
        <w:rPr>
          <w:rFonts w:ascii="Calibri" w:hAnsi="Calibri"/>
        </w:rPr>
      </w:pPr>
    </w:p>
    <w:p w14:paraId="4AD94814" w14:textId="77777777" w:rsidR="00DC7D76" w:rsidRPr="000E6CC6" w:rsidRDefault="00DC7D76" w:rsidP="00DC7D76">
      <w:pPr>
        <w:spacing w:line="276" w:lineRule="auto"/>
        <w:ind w:left="567"/>
        <w:rPr>
          <w:rFonts w:ascii="Calibri" w:hAnsi="Calibri"/>
        </w:rPr>
      </w:pPr>
      <w:r w:rsidRPr="000E6CC6">
        <w:rPr>
          <w:rFonts w:ascii="Calibri" w:hAnsi="Calibri"/>
        </w:rPr>
        <w:t>P.E.C.:______________________________________________</w:t>
      </w:r>
    </w:p>
    <w:p w14:paraId="0CAF12A4" w14:textId="77777777" w:rsidR="00DC7D76" w:rsidRPr="000E6CC6" w:rsidRDefault="00DC7D76" w:rsidP="00DC7D76">
      <w:pPr>
        <w:spacing w:line="276" w:lineRule="auto"/>
        <w:ind w:left="567"/>
        <w:rPr>
          <w:rFonts w:ascii="Calibri" w:hAnsi="Calibri"/>
        </w:rPr>
      </w:pPr>
    </w:p>
    <w:p w14:paraId="336AE7AF" w14:textId="77777777" w:rsidR="00DC7D76" w:rsidRPr="000E6CC6" w:rsidRDefault="00DC7D76" w:rsidP="00DC7D76">
      <w:pPr>
        <w:spacing w:line="276" w:lineRule="auto"/>
        <w:ind w:left="567"/>
        <w:rPr>
          <w:rFonts w:ascii="Calibri" w:hAnsi="Calibri"/>
        </w:rPr>
      </w:pPr>
      <w:r w:rsidRPr="000E6CC6">
        <w:rPr>
          <w:rFonts w:ascii="Calibri" w:hAnsi="Calibri"/>
        </w:rPr>
        <w:t>Telefax:_____________________________________________</w:t>
      </w:r>
    </w:p>
    <w:p w14:paraId="2746F0B4" w14:textId="77777777" w:rsidR="00DC7D76" w:rsidRPr="000E6CC6" w:rsidRDefault="00DC7D76" w:rsidP="00DC7D76">
      <w:pPr>
        <w:spacing w:line="276" w:lineRule="auto"/>
        <w:ind w:left="567"/>
        <w:rPr>
          <w:rFonts w:ascii="Calibri" w:hAnsi="Calibri"/>
        </w:rPr>
      </w:pPr>
    </w:p>
    <w:p w14:paraId="678CF1D8" w14:textId="77777777" w:rsidR="00DC7D76" w:rsidRPr="000E6CC6" w:rsidRDefault="00DC7D76" w:rsidP="00DC7D76">
      <w:pPr>
        <w:numPr>
          <w:ilvl w:val="0"/>
          <w:numId w:val="6"/>
        </w:numPr>
        <w:tabs>
          <w:tab w:val="left" w:pos="567"/>
          <w:tab w:val="right" w:leader="underscore" w:pos="9639"/>
        </w:tabs>
        <w:suppressAutoHyphens w:val="0"/>
        <w:spacing w:line="276" w:lineRule="auto"/>
        <w:ind w:left="567" w:hanging="567"/>
        <w:jc w:val="both"/>
        <w:rPr>
          <w:rFonts w:ascii="Calibri" w:hAnsi="Calibri"/>
        </w:rPr>
      </w:pPr>
      <w:r w:rsidRPr="000E6CC6">
        <w:rPr>
          <w:rFonts w:ascii="Calibri" w:hAnsi="Calibri"/>
        </w:rPr>
        <w:t xml:space="preserve">di essere informato/i, </w:t>
      </w:r>
      <w:r w:rsidRPr="000E6CC6">
        <w:rPr>
          <w:rFonts w:ascii="Calibri" w:hAnsi="Calibri"/>
          <w:bCs/>
        </w:rPr>
        <w:t>Ai sensi e per gli effetti del Regolamento UE n. 679/2016 e del D. Lgs. n. 196 del 30 giugno 2003</w:t>
      </w:r>
      <w:r w:rsidRPr="000E6CC6">
        <w:rPr>
          <w:rFonts w:ascii="Calibri" w:hAnsi="Calibri"/>
        </w:rPr>
        <w:t xml:space="preserve">, che i dati personali raccolti saranno trattati, anche con strumenti informatici, </w:t>
      </w:r>
      <w:r w:rsidRPr="000E6CC6">
        <w:rPr>
          <w:rFonts w:ascii="Calibri" w:hAnsi="Calibri"/>
          <w:bCs/>
        </w:rPr>
        <w:t>ai fini della partecipazione alla procedura di appalto e delle attività ad essa correlate e conseguenti</w:t>
      </w:r>
      <w:r w:rsidRPr="000E6CC6">
        <w:rPr>
          <w:rFonts w:ascii="Calibri" w:hAnsi="Calibri"/>
        </w:rPr>
        <w:t>.</w:t>
      </w:r>
    </w:p>
    <w:p w14:paraId="2526DE1C" w14:textId="77777777" w:rsidR="00DC7D76" w:rsidRPr="000E6CC6" w:rsidRDefault="00DC7D76" w:rsidP="00DC7D76">
      <w:pPr>
        <w:tabs>
          <w:tab w:val="left" w:pos="-426"/>
        </w:tabs>
        <w:spacing w:line="276" w:lineRule="auto"/>
        <w:ind w:left="-360"/>
        <w:jc w:val="both"/>
        <w:rPr>
          <w:rFonts w:ascii="Calibri" w:hAnsi="Calibri"/>
        </w:rPr>
      </w:pPr>
    </w:p>
    <w:tbl>
      <w:tblPr>
        <w:tblW w:w="0" w:type="auto"/>
        <w:tblInd w:w="647" w:type="dxa"/>
        <w:tblLook w:val="04A0" w:firstRow="1" w:lastRow="0" w:firstColumn="1" w:lastColumn="0" w:noHBand="0" w:noVBand="1"/>
      </w:tblPr>
      <w:tblGrid>
        <w:gridCol w:w="2093"/>
        <w:gridCol w:w="4889"/>
      </w:tblGrid>
      <w:tr w:rsidR="00DC7D76" w:rsidRPr="000E6CC6" w14:paraId="71DD8142" w14:textId="77777777" w:rsidTr="000E6CC6">
        <w:tc>
          <w:tcPr>
            <w:tcW w:w="2093" w:type="dxa"/>
            <w:shd w:val="clear" w:color="auto" w:fill="auto"/>
          </w:tcPr>
          <w:p w14:paraId="5F23AE90" w14:textId="77777777" w:rsidR="00DC7D76" w:rsidRPr="000E6CC6" w:rsidRDefault="00DC7D76" w:rsidP="000E6CC6">
            <w:pPr>
              <w:tabs>
                <w:tab w:val="left" w:pos="0"/>
              </w:tabs>
              <w:spacing w:line="276" w:lineRule="auto"/>
              <w:jc w:val="both"/>
              <w:rPr>
                <w:rFonts w:ascii="Calibri" w:hAnsi="Calibri"/>
              </w:rPr>
            </w:pPr>
            <w:r w:rsidRPr="000E6CC6">
              <w:rPr>
                <w:rFonts w:ascii="Calibri" w:hAnsi="Calibri"/>
              </w:rPr>
              <w:t>Luogo</w:t>
            </w:r>
          </w:p>
        </w:tc>
        <w:tc>
          <w:tcPr>
            <w:tcW w:w="4889" w:type="dxa"/>
            <w:shd w:val="clear" w:color="auto" w:fill="auto"/>
          </w:tcPr>
          <w:p w14:paraId="76ECB4B5" w14:textId="77777777" w:rsidR="00DC7D76" w:rsidRPr="000E6CC6" w:rsidRDefault="00DC7D76" w:rsidP="000E6CC6">
            <w:pPr>
              <w:tabs>
                <w:tab w:val="left" w:pos="0"/>
              </w:tabs>
              <w:spacing w:line="276" w:lineRule="auto"/>
              <w:jc w:val="both"/>
              <w:rPr>
                <w:rFonts w:ascii="Calibri" w:hAnsi="Calibri"/>
              </w:rPr>
            </w:pPr>
            <w:r w:rsidRPr="000E6CC6">
              <w:rPr>
                <w:rFonts w:ascii="Calibri" w:hAnsi="Calibri"/>
              </w:rPr>
              <w:t>__________________________</w:t>
            </w:r>
          </w:p>
        </w:tc>
      </w:tr>
      <w:tr w:rsidR="00DC7D76" w:rsidRPr="000E6CC6" w14:paraId="551539D9" w14:textId="77777777" w:rsidTr="000E6CC6">
        <w:tc>
          <w:tcPr>
            <w:tcW w:w="2093" w:type="dxa"/>
            <w:shd w:val="clear" w:color="auto" w:fill="auto"/>
          </w:tcPr>
          <w:p w14:paraId="59B4A468" w14:textId="77777777" w:rsidR="00DC7D76" w:rsidRPr="000E6CC6" w:rsidRDefault="00DC7D76" w:rsidP="000E6CC6">
            <w:pPr>
              <w:tabs>
                <w:tab w:val="left" w:pos="0"/>
              </w:tabs>
              <w:spacing w:line="276" w:lineRule="auto"/>
              <w:jc w:val="both"/>
              <w:rPr>
                <w:rFonts w:ascii="Calibri" w:hAnsi="Calibri"/>
              </w:rPr>
            </w:pPr>
            <w:r w:rsidRPr="000E6CC6">
              <w:rPr>
                <w:rFonts w:ascii="Calibri" w:hAnsi="Calibri"/>
              </w:rPr>
              <w:t>Data</w:t>
            </w:r>
          </w:p>
        </w:tc>
        <w:tc>
          <w:tcPr>
            <w:tcW w:w="4889" w:type="dxa"/>
            <w:shd w:val="clear" w:color="auto" w:fill="auto"/>
          </w:tcPr>
          <w:p w14:paraId="0214051F" w14:textId="77777777" w:rsidR="00DC7D76" w:rsidRPr="000E6CC6" w:rsidRDefault="00DC7D76" w:rsidP="000E6CC6">
            <w:pPr>
              <w:tabs>
                <w:tab w:val="left" w:pos="0"/>
              </w:tabs>
              <w:spacing w:line="276" w:lineRule="auto"/>
              <w:jc w:val="both"/>
              <w:rPr>
                <w:rFonts w:ascii="Calibri" w:hAnsi="Calibri"/>
              </w:rPr>
            </w:pPr>
            <w:r w:rsidRPr="000E6CC6">
              <w:rPr>
                <w:rFonts w:ascii="Calibri" w:hAnsi="Calibri"/>
              </w:rPr>
              <w:t>__________________________</w:t>
            </w:r>
          </w:p>
        </w:tc>
      </w:tr>
      <w:tr w:rsidR="00DC7D76" w:rsidRPr="000E6CC6" w14:paraId="13838830" w14:textId="77777777" w:rsidTr="000E6CC6">
        <w:tc>
          <w:tcPr>
            <w:tcW w:w="2093" w:type="dxa"/>
            <w:shd w:val="clear" w:color="auto" w:fill="auto"/>
          </w:tcPr>
          <w:p w14:paraId="2A590D88" w14:textId="77777777" w:rsidR="00DC7D76" w:rsidRPr="000E6CC6" w:rsidRDefault="00DC7D76" w:rsidP="000E6CC6">
            <w:pPr>
              <w:tabs>
                <w:tab w:val="left" w:pos="0"/>
              </w:tabs>
              <w:spacing w:line="276" w:lineRule="auto"/>
              <w:jc w:val="both"/>
              <w:rPr>
                <w:rFonts w:ascii="Calibri" w:hAnsi="Calibri"/>
              </w:rPr>
            </w:pPr>
          </w:p>
        </w:tc>
        <w:tc>
          <w:tcPr>
            <w:tcW w:w="4889" w:type="dxa"/>
            <w:shd w:val="clear" w:color="auto" w:fill="auto"/>
          </w:tcPr>
          <w:p w14:paraId="3568E0C4" w14:textId="77777777" w:rsidR="00DC7D76" w:rsidRPr="000E6CC6" w:rsidRDefault="00DC7D76" w:rsidP="000E6CC6">
            <w:pPr>
              <w:tabs>
                <w:tab w:val="left" w:pos="0"/>
              </w:tabs>
              <w:spacing w:line="276" w:lineRule="auto"/>
              <w:jc w:val="both"/>
              <w:rPr>
                <w:rFonts w:ascii="Calibri" w:hAnsi="Calibri"/>
              </w:rPr>
            </w:pPr>
          </w:p>
        </w:tc>
      </w:tr>
      <w:tr w:rsidR="00DC7D76" w:rsidRPr="000E6CC6" w14:paraId="494E5331" w14:textId="77777777" w:rsidTr="000E6CC6">
        <w:tc>
          <w:tcPr>
            <w:tcW w:w="2093" w:type="dxa"/>
            <w:shd w:val="clear" w:color="auto" w:fill="auto"/>
          </w:tcPr>
          <w:p w14:paraId="380C49C4" w14:textId="77777777" w:rsidR="00DC7D76" w:rsidRPr="000E6CC6" w:rsidRDefault="00DC7D76" w:rsidP="000E6CC6">
            <w:pPr>
              <w:tabs>
                <w:tab w:val="left" w:pos="0"/>
              </w:tabs>
              <w:spacing w:line="276" w:lineRule="auto"/>
              <w:jc w:val="both"/>
              <w:rPr>
                <w:rFonts w:ascii="Calibri" w:hAnsi="Calibri"/>
              </w:rPr>
            </w:pPr>
            <w:r w:rsidRPr="000E6CC6">
              <w:rPr>
                <w:rFonts w:ascii="Calibri" w:hAnsi="Calibri"/>
              </w:rPr>
              <w:t>Timbro e firma</w:t>
            </w:r>
          </w:p>
        </w:tc>
        <w:tc>
          <w:tcPr>
            <w:tcW w:w="4889" w:type="dxa"/>
            <w:shd w:val="clear" w:color="auto" w:fill="auto"/>
          </w:tcPr>
          <w:p w14:paraId="4A76C41C" w14:textId="77777777" w:rsidR="00DC7D76" w:rsidRPr="000E6CC6" w:rsidRDefault="00DC7D76" w:rsidP="000E6CC6">
            <w:pPr>
              <w:tabs>
                <w:tab w:val="left" w:pos="0"/>
              </w:tabs>
              <w:spacing w:line="276" w:lineRule="auto"/>
              <w:jc w:val="both"/>
              <w:rPr>
                <w:rFonts w:ascii="Calibri" w:hAnsi="Calibri"/>
              </w:rPr>
            </w:pPr>
            <w:r w:rsidRPr="000E6CC6">
              <w:rPr>
                <w:rFonts w:ascii="Calibri" w:hAnsi="Calibri"/>
              </w:rPr>
              <w:t>__________________________</w:t>
            </w:r>
          </w:p>
        </w:tc>
      </w:tr>
    </w:tbl>
    <w:p w14:paraId="5CDA63A7" w14:textId="77777777" w:rsidR="00DC7D76" w:rsidRPr="000E6CC6" w:rsidRDefault="00DC7D76" w:rsidP="00DC7D76">
      <w:pPr>
        <w:spacing w:line="276" w:lineRule="auto"/>
        <w:ind w:left="-66"/>
        <w:jc w:val="both"/>
        <w:rPr>
          <w:rFonts w:ascii="Calibri" w:hAnsi="Calibri"/>
        </w:rPr>
      </w:pPr>
    </w:p>
    <w:p w14:paraId="412DEA3D" w14:textId="77777777" w:rsidR="00DC7D76" w:rsidRPr="000E6CC6" w:rsidRDefault="00DC7D76" w:rsidP="00DC7D76">
      <w:pPr>
        <w:spacing w:line="276" w:lineRule="auto"/>
        <w:ind w:left="-66"/>
        <w:jc w:val="both"/>
        <w:rPr>
          <w:rFonts w:ascii="Calibri" w:hAnsi="Calibri"/>
        </w:rPr>
      </w:pPr>
    </w:p>
    <w:p w14:paraId="19800792" w14:textId="77777777" w:rsidR="00DC7D76" w:rsidRPr="000E6CC6" w:rsidRDefault="00DC7D76" w:rsidP="00DC7D76">
      <w:pPr>
        <w:spacing w:line="276" w:lineRule="auto"/>
        <w:ind w:left="-66"/>
        <w:jc w:val="both"/>
        <w:rPr>
          <w:rFonts w:ascii="Calibri" w:hAnsi="Calibri"/>
        </w:rPr>
      </w:pPr>
    </w:p>
    <w:p w14:paraId="5FAF249C" w14:textId="77777777" w:rsidR="00DC7D76" w:rsidRPr="000E6CC6" w:rsidRDefault="00DC7D76" w:rsidP="00DC7D76">
      <w:pPr>
        <w:spacing w:line="276" w:lineRule="auto"/>
        <w:ind w:left="-66"/>
        <w:jc w:val="both"/>
        <w:rPr>
          <w:rFonts w:ascii="Calibri" w:hAnsi="Calibri"/>
        </w:rPr>
      </w:pPr>
    </w:p>
    <w:p w14:paraId="5D1C53D4" w14:textId="77777777" w:rsidR="00DC7D76" w:rsidRPr="000E6CC6" w:rsidRDefault="00DC7D76" w:rsidP="00DC7D76">
      <w:pPr>
        <w:spacing w:line="276" w:lineRule="auto"/>
        <w:ind w:left="-66"/>
        <w:jc w:val="both"/>
        <w:rPr>
          <w:rFonts w:ascii="Calibri" w:hAnsi="Calibri"/>
        </w:rPr>
      </w:pPr>
    </w:p>
    <w:p w14:paraId="22C8E015" w14:textId="77777777" w:rsidR="00DC7D76" w:rsidRPr="000E6CC6" w:rsidRDefault="00DC7D76" w:rsidP="00DC7D76">
      <w:pPr>
        <w:spacing w:line="276" w:lineRule="auto"/>
        <w:ind w:left="-66"/>
        <w:jc w:val="both"/>
        <w:rPr>
          <w:rFonts w:ascii="Calibri" w:hAnsi="Calibri"/>
        </w:rPr>
      </w:pPr>
    </w:p>
    <w:p w14:paraId="0F4946F8" w14:textId="77777777" w:rsidR="00DC7D76" w:rsidRPr="000E6CC6" w:rsidRDefault="00DC7D76" w:rsidP="00DC7D76">
      <w:pPr>
        <w:spacing w:line="276" w:lineRule="auto"/>
        <w:ind w:left="-66"/>
        <w:jc w:val="both"/>
        <w:rPr>
          <w:rFonts w:ascii="Calibri" w:hAnsi="Calibri"/>
        </w:rPr>
      </w:pPr>
      <w:r w:rsidRPr="000E6CC6">
        <w:rPr>
          <w:rFonts w:ascii="Calibri" w:hAnsi="Calibri"/>
        </w:rPr>
        <w:t>In Allegato: copia fotostatica di documento di identità in corso di validità del sottoscrittore/dei sottoscrittori e, in caso di sottoscrizione da parte di procuratore, copia della relativa procura.</w:t>
      </w:r>
    </w:p>
    <w:p w14:paraId="09345A8F" w14:textId="77777777" w:rsidR="00EC1F34" w:rsidRDefault="00EC1F34"/>
    <w:sectPr w:rsidR="00EC1F34" w:rsidSect="00863439">
      <w:footerReference w:type="default" r:id="rId7"/>
      <w:pgSz w:w="11906" w:h="16838"/>
      <w:pgMar w:top="1588" w:right="1134" w:bottom="1588" w:left="1134" w:header="284"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FB407B" w14:textId="77777777" w:rsidR="00CF221D" w:rsidRDefault="00CF221D">
      <w:r>
        <w:separator/>
      </w:r>
    </w:p>
  </w:endnote>
  <w:endnote w:type="continuationSeparator" w:id="0">
    <w:p w14:paraId="480F75B9" w14:textId="77777777" w:rsidR="00CF221D" w:rsidRDefault="00CF2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Lucida Grande">
    <w:altName w:val="Arial"/>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3AA0C" w14:textId="77777777" w:rsidR="00D125A6" w:rsidRDefault="00DC7D76">
    <w:pPr>
      <w:pStyle w:val="Pidipagina"/>
      <w:jc w:val="center"/>
    </w:pPr>
    <w:r>
      <w:fldChar w:fldCharType="begin"/>
    </w:r>
    <w:r>
      <w:instrText>PAGE   \* MERGEFORMAT</w:instrText>
    </w:r>
    <w:r>
      <w:fldChar w:fldCharType="separate"/>
    </w:r>
    <w:r w:rsidR="003C47B7">
      <w:rPr>
        <w:noProof/>
      </w:rPr>
      <w:t>16</w:t>
    </w:r>
    <w:r>
      <w:fldChar w:fldCharType="end"/>
    </w:r>
  </w:p>
  <w:p w14:paraId="239F68F3" w14:textId="77777777" w:rsidR="00D125A6" w:rsidRDefault="00CF221D">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372A4" w14:textId="77777777" w:rsidR="00CF221D" w:rsidRDefault="00CF221D">
      <w:r>
        <w:separator/>
      </w:r>
    </w:p>
  </w:footnote>
  <w:footnote w:type="continuationSeparator" w:id="0">
    <w:p w14:paraId="5EB7EF86" w14:textId="77777777" w:rsidR="00CF221D" w:rsidRDefault="00CF22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D4E6042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6"/>
    <w:multiLevelType w:val="multilevel"/>
    <w:tmpl w:val="00000006"/>
    <w:name w:val="WW8Num6"/>
    <w:lvl w:ilvl="0">
      <w:start w:val="1"/>
      <w:numFmt w:val="lowerLetter"/>
      <w:lvlText w:val="(%1)"/>
      <w:lvlJc w:val="left"/>
      <w:pPr>
        <w:tabs>
          <w:tab w:val="num" w:pos="-1412"/>
        </w:tabs>
        <w:ind w:left="928" w:hanging="360"/>
      </w:pPr>
      <w:rPr>
        <w:rFonts w:eastAsia="Times New Roman" w:cs="Times New Roman"/>
        <w:b w:val="0"/>
        <w:i/>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7"/>
    <w:multiLevelType w:val="singleLevel"/>
    <w:tmpl w:val="00000007"/>
    <w:name w:val="WW8Num13"/>
    <w:lvl w:ilvl="0">
      <w:start w:val="1"/>
      <w:numFmt w:val="decimal"/>
      <w:lvlText w:val="%1."/>
      <w:lvlJc w:val="left"/>
      <w:pPr>
        <w:tabs>
          <w:tab w:val="num" w:pos="720"/>
        </w:tabs>
        <w:ind w:left="720" w:hanging="360"/>
      </w:pPr>
      <w:rPr>
        <w:rFonts w:ascii="Courier New" w:hAnsi="Courier New" w:cs="Courier New" w:hint="default"/>
      </w:rPr>
    </w:lvl>
  </w:abstractNum>
  <w:abstractNum w:abstractNumId="4" w15:restartNumberingAfterBreak="0">
    <w:nsid w:val="00000008"/>
    <w:multiLevelType w:val="singleLevel"/>
    <w:tmpl w:val="00000008"/>
    <w:name w:val="WW8Num15"/>
    <w:lvl w:ilvl="0">
      <w:start w:val="1"/>
      <w:numFmt w:val="decimal"/>
      <w:lvlText w:val="%1."/>
      <w:lvlJc w:val="left"/>
      <w:pPr>
        <w:tabs>
          <w:tab w:val="num" w:pos="720"/>
        </w:tabs>
        <w:ind w:left="720" w:hanging="360"/>
      </w:pPr>
      <w:rPr>
        <w:rFonts w:ascii="Symbol" w:hAnsi="Symbol" w:cs="Symbol" w:hint="default"/>
      </w:rPr>
    </w:lvl>
  </w:abstractNum>
  <w:abstractNum w:abstractNumId="5" w15:restartNumberingAfterBreak="0">
    <w:nsid w:val="00000009"/>
    <w:multiLevelType w:val="singleLevel"/>
    <w:tmpl w:val="00000009"/>
    <w:name w:val="WW8Num16"/>
    <w:lvl w:ilvl="0">
      <w:start w:val="1"/>
      <w:numFmt w:val="bullet"/>
      <w:lvlText w:val=""/>
      <w:lvlJc w:val="left"/>
      <w:pPr>
        <w:tabs>
          <w:tab w:val="num" w:pos="1080"/>
        </w:tabs>
        <w:ind w:left="1080" w:hanging="360"/>
      </w:pPr>
      <w:rPr>
        <w:rFonts w:ascii="Symbol" w:hAnsi="Symbol" w:cs="Courier New" w:hint="default"/>
        <w:sz w:val="20"/>
        <w:szCs w:val="20"/>
      </w:rPr>
    </w:lvl>
  </w:abstractNum>
  <w:abstractNum w:abstractNumId="6" w15:restartNumberingAfterBreak="0">
    <w:nsid w:val="0000000A"/>
    <w:multiLevelType w:val="singleLevel"/>
    <w:tmpl w:val="0000000A"/>
    <w:name w:val="WW8Num17"/>
    <w:lvl w:ilvl="0">
      <w:start w:val="1"/>
      <w:numFmt w:val="bullet"/>
      <w:lvlText w:val=""/>
      <w:lvlJc w:val="left"/>
      <w:pPr>
        <w:tabs>
          <w:tab w:val="num" w:pos="1267"/>
        </w:tabs>
        <w:ind w:left="1267" w:hanging="360"/>
      </w:pPr>
      <w:rPr>
        <w:rFonts w:ascii="Symbol" w:hAnsi="Symbol" w:cs="Tahoma" w:hint="default"/>
        <w:i/>
        <w:iCs/>
        <w:sz w:val="20"/>
        <w:szCs w:val="20"/>
      </w:rPr>
    </w:lvl>
  </w:abstractNum>
  <w:abstractNum w:abstractNumId="7" w15:restartNumberingAfterBreak="0">
    <w:nsid w:val="08777B61"/>
    <w:multiLevelType w:val="hybridMultilevel"/>
    <w:tmpl w:val="E124BE2E"/>
    <w:lvl w:ilvl="0" w:tplc="69C88D68">
      <w:start w:val="1"/>
      <w:numFmt w:val="decimal"/>
      <w:lvlText w:val="%1)"/>
      <w:lvlJc w:val="left"/>
      <w:pPr>
        <w:ind w:left="1068" w:hanging="360"/>
      </w:pPr>
      <w:rPr>
        <w:rFonts w:cs="Times New Roman" w:hint="default"/>
        <w:b/>
        <w:i w:val="0"/>
      </w:rPr>
    </w:lvl>
    <w:lvl w:ilvl="1" w:tplc="04100019" w:tentative="1">
      <w:start w:val="1"/>
      <w:numFmt w:val="lowerLetter"/>
      <w:lvlText w:val="%2."/>
      <w:lvlJc w:val="left"/>
      <w:pPr>
        <w:ind w:left="1788" w:hanging="360"/>
      </w:pPr>
      <w:rPr>
        <w:rFonts w:cs="Times New Roman"/>
      </w:rPr>
    </w:lvl>
    <w:lvl w:ilvl="2" w:tplc="0410001B" w:tentative="1">
      <w:start w:val="1"/>
      <w:numFmt w:val="lowerRoman"/>
      <w:lvlText w:val="%3."/>
      <w:lvlJc w:val="right"/>
      <w:pPr>
        <w:ind w:left="2508" w:hanging="180"/>
      </w:pPr>
      <w:rPr>
        <w:rFonts w:cs="Times New Roman"/>
      </w:rPr>
    </w:lvl>
    <w:lvl w:ilvl="3" w:tplc="0410000F" w:tentative="1">
      <w:start w:val="1"/>
      <w:numFmt w:val="decimal"/>
      <w:lvlText w:val="%4."/>
      <w:lvlJc w:val="left"/>
      <w:pPr>
        <w:ind w:left="3228" w:hanging="360"/>
      </w:pPr>
      <w:rPr>
        <w:rFonts w:cs="Times New Roman"/>
      </w:rPr>
    </w:lvl>
    <w:lvl w:ilvl="4" w:tplc="04100019" w:tentative="1">
      <w:start w:val="1"/>
      <w:numFmt w:val="lowerLetter"/>
      <w:lvlText w:val="%5."/>
      <w:lvlJc w:val="left"/>
      <w:pPr>
        <w:ind w:left="3948" w:hanging="360"/>
      </w:pPr>
      <w:rPr>
        <w:rFonts w:cs="Times New Roman"/>
      </w:rPr>
    </w:lvl>
    <w:lvl w:ilvl="5" w:tplc="0410001B" w:tentative="1">
      <w:start w:val="1"/>
      <w:numFmt w:val="lowerRoman"/>
      <w:lvlText w:val="%6."/>
      <w:lvlJc w:val="right"/>
      <w:pPr>
        <w:ind w:left="4668" w:hanging="180"/>
      </w:pPr>
      <w:rPr>
        <w:rFonts w:cs="Times New Roman"/>
      </w:rPr>
    </w:lvl>
    <w:lvl w:ilvl="6" w:tplc="0410000F" w:tentative="1">
      <w:start w:val="1"/>
      <w:numFmt w:val="decimal"/>
      <w:lvlText w:val="%7."/>
      <w:lvlJc w:val="left"/>
      <w:pPr>
        <w:ind w:left="5388" w:hanging="360"/>
      </w:pPr>
      <w:rPr>
        <w:rFonts w:cs="Times New Roman"/>
      </w:rPr>
    </w:lvl>
    <w:lvl w:ilvl="7" w:tplc="04100019" w:tentative="1">
      <w:start w:val="1"/>
      <w:numFmt w:val="lowerLetter"/>
      <w:lvlText w:val="%8."/>
      <w:lvlJc w:val="left"/>
      <w:pPr>
        <w:ind w:left="6108" w:hanging="360"/>
      </w:pPr>
      <w:rPr>
        <w:rFonts w:cs="Times New Roman"/>
      </w:rPr>
    </w:lvl>
    <w:lvl w:ilvl="8" w:tplc="0410001B" w:tentative="1">
      <w:start w:val="1"/>
      <w:numFmt w:val="lowerRoman"/>
      <w:lvlText w:val="%9."/>
      <w:lvlJc w:val="right"/>
      <w:pPr>
        <w:ind w:left="6828" w:hanging="180"/>
      </w:pPr>
      <w:rPr>
        <w:rFonts w:cs="Times New Roman"/>
      </w:rPr>
    </w:lvl>
  </w:abstractNum>
  <w:abstractNum w:abstractNumId="8" w15:restartNumberingAfterBreak="0">
    <w:nsid w:val="2AFB1720"/>
    <w:multiLevelType w:val="hybridMultilevel"/>
    <w:tmpl w:val="CBD8B50C"/>
    <w:lvl w:ilvl="0" w:tplc="04100001">
      <w:start w:val="1"/>
      <w:numFmt w:val="bullet"/>
      <w:lvlText w:val=""/>
      <w:lvlJc w:val="left"/>
      <w:pPr>
        <w:ind w:left="2007" w:hanging="360"/>
      </w:pPr>
      <w:rPr>
        <w:rFonts w:ascii="Symbol" w:hAnsi="Symbol" w:hint="default"/>
      </w:rPr>
    </w:lvl>
    <w:lvl w:ilvl="1" w:tplc="04100003" w:tentative="1">
      <w:start w:val="1"/>
      <w:numFmt w:val="bullet"/>
      <w:lvlText w:val="o"/>
      <w:lvlJc w:val="left"/>
      <w:pPr>
        <w:ind w:left="2727" w:hanging="360"/>
      </w:pPr>
      <w:rPr>
        <w:rFonts w:ascii="Courier New" w:hAnsi="Courier New" w:cs="Courier New" w:hint="default"/>
      </w:rPr>
    </w:lvl>
    <w:lvl w:ilvl="2" w:tplc="04100005" w:tentative="1">
      <w:start w:val="1"/>
      <w:numFmt w:val="bullet"/>
      <w:lvlText w:val=""/>
      <w:lvlJc w:val="left"/>
      <w:pPr>
        <w:ind w:left="3447" w:hanging="360"/>
      </w:pPr>
      <w:rPr>
        <w:rFonts w:ascii="Wingdings" w:hAnsi="Wingdings" w:hint="default"/>
      </w:rPr>
    </w:lvl>
    <w:lvl w:ilvl="3" w:tplc="04100001" w:tentative="1">
      <w:start w:val="1"/>
      <w:numFmt w:val="bullet"/>
      <w:lvlText w:val=""/>
      <w:lvlJc w:val="left"/>
      <w:pPr>
        <w:ind w:left="4167" w:hanging="360"/>
      </w:pPr>
      <w:rPr>
        <w:rFonts w:ascii="Symbol" w:hAnsi="Symbol" w:hint="default"/>
      </w:rPr>
    </w:lvl>
    <w:lvl w:ilvl="4" w:tplc="04100003" w:tentative="1">
      <w:start w:val="1"/>
      <w:numFmt w:val="bullet"/>
      <w:lvlText w:val="o"/>
      <w:lvlJc w:val="left"/>
      <w:pPr>
        <w:ind w:left="4887" w:hanging="360"/>
      </w:pPr>
      <w:rPr>
        <w:rFonts w:ascii="Courier New" w:hAnsi="Courier New" w:cs="Courier New" w:hint="default"/>
      </w:rPr>
    </w:lvl>
    <w:lvl w:ilvl="5" w:tplc="04100005" w:tentative="1">
      <w:start w:val="1"/>
      <w:numFmt w:val="bullet"/>
      <w:lvlText w:val=""/>
      <w:lvlJc w:val="left"/>
      <w:pPr>
        <w:ind w:left="5607" w:hanging="360"/>
      </w:pPr>
      <w:rPr>
        <w:rFonts w:ascii="Wingdings" w:hAnsi="Wingdings" w:hint="default"/>
      </w:rPr>
    </w:lvl>
    <w:lvl w:ilvl="6" w:tplc="04100001" w:tentative="1">
      <w:start w:val="1"/>
      <w:numFmt w:val="bullet"/>
      <w:lvlText w:val=""/>
      <w:lvlJc w:val="left"/>
      <w:pPr>
        <w:ind w:left="6327" w:hanging="360"/>
      </w:pPr>
      <w:rPr>
        <w:rFonts w:ascii="Symbol" w:hAnsi="Symbol" w:hint="default"/>
      </w:rPr>
    </w:lvl>
    <w:lvl w:ilvl="7" w:tplc="04100003" w:tentative="1">
      <w:start w:val="1"/>
      <w:numFmt w:val="bullet"/>
      <w:lvlText w:val="o"/>
      <w:lvlJc w:val="left"/>
      <w:pPr>
        <w:ind w:left="7047" w:hanging="360"/>
      </w:pPr>
      <w:rPr>
        <w:rFonts w:ascii="Courier New" w:hAnsi="Courier New" w:cs="Courier New" w:hint="default"/>
      </w:rPr>
    </w:lvl>
    <w:lvl w:ilvl="8" w:tplc="04100005" w:tentative="1">
      <w:start w:val="1"/>
      <w:numFmt w:val="bullet"/>
      <w:lvlText w:val=""/>
      <w:lvlJc w:val="left"/>
      <w:pPr>
        <w:ind w:left="7767" w:hanging="360"/>
      </w:pPr>
      <w:rPr>
        <w:rFonts w:ascii="Wingdings" w:hAnsi="Wingdings" w:hint="default"/>
      </w:rPr>
    </w:lvl>
  </w:abstractNum>
  <w:abstractNum w:abstractNumId="9" w15:restartNumberingAfterBreak="0">
    <w:nsid w:val="2CFF6D15"/>
    <w:multiLevelType w:val="hybridMultilevel"/>
    <w:tmpl w:val="75AE2A06"/>
    <w:lvl w:ilvl="0" w:tplc="2C0C3DC8">
      <w:start w:val="1"/>
      <w:numFmt w:val="lowerLetter"/>
      <w:lvlText w:val="%1)"/>
      <w:lvlJc w:val="left"/>
      <w:pPr>
        <w:ind w:left="1807" w:hanging="1095"/>
      </w:pPr>
      <w:rPr>
        <w:rFonts w:cs="Times New Roman" w:hint="default"/>
      </w:rPr>
    </w:lvl>
    <w:lvl w:ilvl="1" w:tplc="04100019" w:tentative="1">
      <w:start w:val="1"/>
      <w:numFmt w:val="lowerLetter"/>
      <w:lvlText w:val="%2."/>
      <w:lvlJc w:val="left"/>
      <w:pPr>
        <w:ind w:left="1792" w:hanging="360"/>
      </w:pPr>
      <w:rPr>
        <w:rFonts w:cs="Times New Roman"/>
      </w:rPr>
    </w:lvl>
    <w:lvl w:ilvl="2" w:tplc="0410001B" w:tentative="1">
      <w:start w:val="1"/>
      <w:numFmt w:val="lowerRoman"/>
      <w:lvlText w:val="%3."/>
      <w:lvlJc w:val="right"/>
      <w:pPr>
        <w:ind w:left="2512" w:hanging="180"/>
      </w:pPr>
      <w:rPr>
        <w:rFonts w:cs="Times New Roman"/>
      </w:rPr>
    </w:lvl>
    <w:lvl w:ilvl="3" w:tplc="0410000F" w:tentative="1">
      <w:start w:val="1"/>
      <w:numFmt w:val="decimal"/>
      <w:lvlText w:val="%4."/>
      <w:lvlJc w:val="left"/>
      <w:pPr>
        <w:ind w:left="3232" w:hanging="360"/>
      </w:pPr>
      <w:rPr>
        <w:rFonts w:cs="Times New Roman"/>
      </w:rPr>
    </w:lvl>
    <w:lvl w:ilvl="4" w:tplc="04100019" w:tentative="1">
      <w:start w:val="1"/>
      <w:numFmt w:val="lowerLetter"/>
      <w:lvlText w:val="%5."/>
      <w:lvlJc w:val="left"/>
      <w:pPr>
        <w:ind w:left="3952" w:hanging="360"/>
      </w:pPr>
      <w:rPr>
        <w:rFonts w:cs="Times New Roman"/>
      </w:rPr>
    </w:lvl>
    <w:lvl w:ilvl="5" w:tplc="0410001B" w:tentative="1">
      <w:start w:val="1"/>
      <w:numFmt w:val="lowerRoman"/>
      <w:lvlText w:val="%6."/>
      <w:lvlJc w:val="right"/>
      <w:pPr>
        <w:ind w:left="4672" w:hanging="180"/>
      </w:pPr>
      <w:rPr>
        <w:rFonts w:cs="Times New Roman"/>
      </w:rPr>
    </w:lvl>
    <w:lvl w:ilvl="6" w:tplc="0410000F" w:tentative="1">
      <w:start w:val="1"/>
      <w:numFmt w:val="decimal"/>
      <w:lvlText w:val="%7."/>
      <w:lvlJc w:val="left"/>
      <w:pPr>
        <w:ind w:left="5392" w:hanging="360"/>
      </w:pPr>
      <w:rPr>
        <w:rFonts w:cs="Times New Roman"/>
      </w:rPr>
    </w:lvl>
    <w:lvl w:ilvl="7" w:tplc="04100019" w:tentative="1">
      <w:start w:val="1"/>
      <w:numFmt w:val="lowerLetter"/>
      <w:lvlText w:val="%8."/>
      <w:lvlJc w:val="left"/>
      <w:pPr>
        <w:ind w:left="6112" w:hanging="360"/>
      </w:pPr>
      <w:rPr>
        <w:rFonts w:cs="Times New Roman"/>
      </w:rPr>
    </w:lvl>
    <w:lvl w:ilvl="8" w:tplc="0410001B" w:tentative="1">
      <w:start w:val="1"/>
      <w:numFmt w:val="lowerRoman"/>
      <w:lvlText w:val="%9."/>
      <w:lvlJc w:val="right"/>
      <w:pPr>
        <w:ind w:left="6832" w:hanging="180"/>
      </w:pPr>
      <w:rPr>
        <w:rFonts w:cs="Times New Roman"/>
      </w:rPr>
    </w:lvl>
  </w:abstractNum>
  <w:abstractNum w:abstractNumId="10" w15:restartNumberingAfterBreak="0">
    <w:nsid w:val="3BAD16BC"/>
    <w:multiLevelType w:val="hybridMultilevel"/>
    <w:tmpl w:val="13CE2FEE"/>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5CC94DDC"/>
    <w:multiLevelType w:val="hybridMultilevel"/>
    <w:tmpl w:val="C2B64CE2"/>
    <w:lvl w:ilvl="0" w:tplc="936E5052">
      <w:start w:val="1"/>
      <w:numFmt w:val="lowerRoman"/>
      <w:lvlText w:val="(%1)"/>
      <w:lvlJc w:val="left"/>
      <w:pPr>
        <w:ind w:left="1080" w:hanging="720"/>
      </w:pPr>
      <w:rPr>
        <w:rFonts w:hint="default"/>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6BA27750"/>
    <w:multiLevelType w:val="hybridMultilevel"/>
    <w:tmpl w:val="D87248A0"/>
    <w:lvl w:ilvl="0" w:tplc="C750F338">
      <w:start w:val="1"/>
      <w:numFmt w:val="lowerRoman"/>
      <w:lvlText w:val="(%1)"/>
      <w:lvlJc w:val="left"/>
      <w:pPr>
        <w:ind w:left="1287" w:hanging="720"/>
      </w:pPr>
      <w:rPr>
        <w:rFonts w:hint="default"/>
        <w:i/>
      </w:r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13" w15:restartNumberingAfterBreak="0">
    <w:nsid w:val="6F02781A"/>
    <w:multiLevelType w:val="hybridMultilevel"/>
    <w:tmpl w:val="2B6657EC"/>
    <w:lvl w:ilvl="0" w:tplc="A1A81540">
      <w:start w:val="1"/>
      <w:numFmt w:val="decimal"/>
      <w:pStyle w:val="Numerazioneperbuste"/>
      <w:lvlText w:val="%1)"/>
      <w:lvlJc w:val="left"/>
      <w:pPr>
        <w:tabs>
          <w:tab w:val="num" w:pos="360"/>
        </w:tabs>
        <w:ind w:left="360" w:hanging="360"/>
      </w:pPr>
      <w:rPr>
        <w:rFonts w:ascii="Times New Roman" w:hAnsi="Times New Roman" w:cs="Times New Roman" w:hint="default"/>
        <w:b w:val="0"/>
        <w:i w:val="0"/>
        <w:sz w:val="24"/>
      </w:rPr>
    </w:lvl>
    <w:lvl w:ilvl="1" w:tplc="C8CCCC44">
      <w:numFmt w:val="bullet"/>
      <w:lvlText w:val="-"/>
      <w:lvlJc w:val="left"/>
      <w:pPr>
        <w:tabs>
          <w:tab w:val="num" w:pos="1080"/>
        </w:tabs>
        <w:ind w:left="1080" w:hanging="360"/>
      </w:pPr>
      <w:rPr>
        <w:rFonts w:ascii="Times New Roman" w:eastAsia="Times New Roman" w:hAnsi="Times New Roman" w:hint="default"/>
        <w:b w:val="0"/>
        <w:i w:val="0"/>
        <w:sz w:val="24"/>
      </w:rPr>
    </w:lvl>
    <w:lvl w:ilvl="2" w:tplc="0410001B" w:tentative="1">
      <w:start w:val="1"/>
      <w:numFmt w:val="lowerRoman"/>
      <w:lvlText w:val="%3."/>
      <w:lvlJc w:val="right"/>
      <w:pPr>
        <w:tabs>
          <w:tab w:val="num" w:pos="1800"/>
        </w:tabs>
        <w:ind w:left="1800" w:hanging="180"/>
      </w:pPr>
      <w:rPr>
        <w:rFonts w:cs="Times New Roman"/>
      </w:rPr>
    </w:lvl>
    <w:lvl w:ilvl="3" w:tplc="0410000F" w:tentative="1">
      <w:start w:val="1"/>
      <w:numFmt w:val="decimal"/>
      <w:lvlText w:val="%4."/>
      <w:lvlJc w:val="left"/>
      <w:pPr>
        <w:tabs>
          <w:tab w:val="num" w:pos="2520"/>
        </w:tabs>
        <w:ind w:left="2520" w:hanging="360"/>
      </w:pPr>
      <w:rPr>
        <w:rFonts w:cs="Times New Roman"/>
      </w:rPr>
    </w:lvl>
    <w:lvl w:ilvl="4" w:tplc="04100019" w:tentative="1">
      <w:start w:val="1"/>
      <w:numFmt w:val="lowerLetter"/>
      <w:lvlText w:val="%5."/>
      <w:lvlJc w:val="left"/>
      <w:pPr>
        <w:tabs>
          <w:tab w:val="num" w:pos="3240"/>
        </w:tabs>
        <w:ind w:left="3240" w:hanging="360"/>
      </w:pPr>
      <w:rPr>
        <w:rFonts w:cs="Times New Roman"/>
      </w:rPr>
    </w:lvl>
    <w:lvl w:ilvl="5" w:tplc="0410001B" w:tentative="1">
      <w:start w:val="1"/>
      <w:numFmt w:val="lowerRoman"/>
      <w:lvlText w:val="%6."/>
      <w:lvlJc w:val="right"/>
      <w:pPr>
        <w:tabs>
          <w:tab w:val="num" w:pos="3960"/>
        </w:tabs>
        <w:ind w:left="3960" w:hanging="180"/>
      </w:pPr>
      <w:rPr>
        <w:rFonts w:cs="Times New Roman"/>
      </w:rPr>
    </w:lvl>
    <w:lvl w:ilvl="6" w:tplc="0410000F" w:tentative="1">
      <w:start w:val="1"/>
      <w:numFmt w:val="decimal"/>
      <w:lvlText w:val="%7."/>
      <w:lvlJc w:val="left"/>
      <w:pPr>
        <w:tabs>
          <w:tab w:val="num" w:pos="4680"/>
        </w:tabs>
        <w:ind w:left="4680" w:hanging="360"/>
      </w:pPr>
      <w:rPr>
        <w:rFonts w:cs="Times New Roman"/>
      </w:rPr>
    </w:lvl>
    <w:lvl w:ilvl="7" w:tplc="04100019" w:tentative="1">
      <w:start w:val="1"/>
      <w:numFmt w:val="lowerLetter"/>
      <w:lvlText w:val="%8."/>
      <w:lvlJc w:val="left"/>
      <w:pPr>
        <w:tabs>
          <w:tab w:val="num" w:pos="5400"/>
        </w:tabs>
        <w:ind w:left="5400" w:hanging="360"/>
      </w:pPr>
      <w:rPr>
        <w:rFonts w:cs="Times New Roman"/>
      </w:rPr>
    </w:lvl>
    <w:lvl w:ilvl="8" w:tplc="0410001B" w:tentative="1">
      <w:start w:val="1"/>
      <w:numFmt w:val="lowerRoman"/>
      <w:lvlText w:val="%9."/>
      <w:lvlJc w:val="right"/>
      <w:pPr>
        <w:tabs>
          <w:tab w:val="num" w:pos="6120"/>
        </w:tabs>
        <w:ind w:left="6120" w:hanging="180"/>
      </w:pPr>
      <w:rPr>
        <w:rFonts w:cs="Times New Roman"/>
      </w:rPr>
    </w:lvl>
  </w:abstractNum>
  <w:num w:numId="1" w16cid:durableId="1443185349">
    <w:abstractNumId w:val="1"/>
  </w:num>
  <w:num w:numId="2" w16cid:durableId="1726175380">
    <w:abstractNumId w:val="4"/>
  </w:num>
  <w:num w:numId="3" w16cid:durableId="933591875">
    <w:abstractNumId w:val="5"/>
  </w:num>
  <w:num w:numId="4" w16cid:durableId="985820019">
    <w:abstractNumId w:val="6"/>
  </w:num>
  <w:num w:numId="5" w16cid:durableId="793526731">
    <w:abstractNumId w:val="3"/>
  </w:num>
  <w:num w:numId="6" w16cid:durableId="2075884962">
    <w:abstractNumId w:val="7"/>
  </w:num>
  <w:num w:numId="7" w16cid:durableId="158157604">
    <w:abstractNumId w:val="13"/>
  </w:num>
  <w:num w:numId="8" w16cid:durableId="428895542">
    <w:abstractNumId w:val="9"/>
  </w:num>
  <w:num w:numId="9" w16cid:durableId="763382273">
    <w:abstractNumId w:val="12"/>
  </w:num>
  <w:num w:numId="10" w16cid:durableId="2010479103">
    <w:abstractNumId w:val="2"/>
  </w:num>
  <w:num w:numId="11" w16cid:durableId="364135126">
    <w:abstractNumId w:val="11"/>
  </w:num>
  <w:num w:numId="12" w16cid:durableId="1759324143">
    <w:abstractNumId w:val="0"/>
  </w:num>
  <w:num w:numId="13" w16cid:durableId="934828166">
    <w:abstractNumId w:val="10"/>
  </w:num>
  <w:num w:numId="14" w16cid:durableId="139666435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7D76"/>
    <w:rsid w:val="001C15CA"/>
    <w:rsid w:val="002B023D"/>
    <w:rsid w:val="003B7DFC"/>
    <w:rsid w:val="003C47B7"/>
    <w:rsid w:val="004E0F10"/>
    <w:rsid w:val="00602A14"/>
    <w:rsid w:val="006841E9"/>
    <w:rsid w:val="006C161D"/>
    <w:rsid w:val="00CF221D"/>
    <w:rsid w:val="00DC7D76"/>
    <w:rsid w:val="00EC1F3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8D4F07"/>
  <w15:chartTrackingRefBased/>
  <w15:docId w15:val="{6AC7B119-A20F-4C3D-9F88-413D754FE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C7D76"/>
    <w:pPr>
      <w:suppressAutoHyphens/>
      <w:spacing w:after="0" w:line="240" w:lineRule="auto"/>
    </w:pPr>
    <w:rPr>
      <w:rFonts w:ascii="Times New Roman" w:eastAsia="Times New Roman" w:hAnsi="Times New Roman" w:cs="Times New Roman"/>
      <w:sz w:val="24"/>
      <w:szCs w:val="24"/>
      <w:lang w:eastAsia="ar-SA"/>
    </w:rPr>
  </w:style>
  <w:style w:type="paragraph" w:styleId="Titolo5">
    <w:name w:val="heading 5"/>
    <w:basedOn w:val="Normale"/>
    <w:next w:val="Normale"/>
    <w:link w:val="Titolo5Carattere"/>
    <w:qFormat/>
    <w:rsid w:val="00DC7D76"/>
    <w:pPr>
      <w:keepNext/>
      <w:numPr>
        <w:ilvl w:val="4"/>
        <w:numId w:val="1"/>
      </w:numPr>
      <w:jc w:val="right"/>
      <w:outlineLvl w:val="4"/>
    </w:pPr>
    <w:rPr>
      <w:u w:val="single"/>
    </w:rPr>
  </w:style>
  <w:style w:type="paragraph" w:styleId="Titolo7">
    <w:name w:val="heading 7"/>
    <w:basedOn w:val="Normale"/>
    <w:next w:val="Normale"/>
    <w:link w:val="Titolo7Carattere"/>
    <w:qFormat/>
    <w:rsid w:val="00DC7D76"/>
    <w:pPr>
      <w:keepNext/>
      <w:numPr>
        <w:ilvl w:val="6"/>
        <w:numId w:val="1"/>
      </w:numPr>
      <w:outlineLvl w:val="6"/>
    </w:pPr>
    <w:rPr>
      <w:b/>
      <w:bCs/>
      <w:u w:val="sing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5Carattere">
    <w:name w:val="Titolo 5 Carattere"/>
    <w:basedOn w:val="Carpredefinitoparagrafo"/>
    <w:link w:val="Titolo5"/>
    <w:rsid w:val="00DC7D76"/>
    <w:rPr>
      <w:rFonts w:ascii="Times New Roman" w:eastAsia="Times New Roman" w:hAnsi="Times New Roman" w:cs="Times New Roman"/>
      <w:sz w:val="24"/>
      <w:szCs w:val="24"/>
      <w:u w:val="single"/>
      <w:lang w:eastAsia="ar-SA"/>
    </w:rPr>
  </w:style>
  <w:style w:type="character" w:customStyle="1" w:styleId="Titolo7Carattere">
    <w:name w:val="Titolo 7 Carattere"/>
    <w:basedOn w:val="Carpredefinitoparagrafo"/>
    <w:link w:val="Titolo7"/>
    <w:rsid w:val="00DC7D76"/>
    <w:rPr>
      <w:rFonts w:ascii="Times New Roman" w:eastAsia="Times New Roman" w:hAnsi="Times New Roman" w:cs="Times New Roman"/>
      <w:b/>
      <w:bCs/>
      <w:sz w:val="24"/>
      <w:szCs w:val="24"/>
      <w:u w:val="single"/>
      <w:lang w:eastAsia="ar-SA"/>
    </w:rPr>
  </w:style>
  <w:style w:type="character" w:customStyle="1" w:styleId="spanboldcenterbig">
    <w:name w:val="span_bold_center_big"/>
    <w:rsid w:val="00DC7D76"/>
    <w:rPr>
      <w:b/>
      <w:bCs/>
      <w:sz w:val="36"/>
      <w:szCs w:val="36"/>
    </w:rPr>
  </w:style>
  <w:style w:type="paragraph" w:styleId="Corpotesto">
    <w:name w:val="Body Text"/>
    <w:basedOn w:val="Normale"/>
    <w:link w:val="CorpotestoCarattere"/>
    <w:rsid w:val="00DC7D76"/>
    <w:pPr>
      <w:jc w:val="both"/>
    </w:pPr>
  </w:style>
  <w:style w:type="character" w:customStyle="1" w:styleId="CorpotestoCarattere">
    <w:name w:val="Corpo testo Carattere"/>
    <w:basedOn w:val="Carpredefinitoparagrafo"/>
    <w:link w:val="Corpotesto"/>
    <w:rsid w:val="00DC7D76"/>
    <w:rPr>
      <w:rFonts w:ascii="Times New Roman" w:eastAsia="Times New Roman" w:hAnsi="Times New Roman" w:cs="Times New Roman"/>
      <w:sz w:val="24"/>
      <w:szCs w:val="24"/>
      <w:lang w:eastAsia="ar-SA"/>
    </w:rPr>
  </w:style>
  <w:style w:type="paragraph" w:styleId="Rientrocorpodeltesto">
    <w:name w:val="Body Text Indent"/>
    <w:basedOn w:val="Normale"/>
    <w:link w:val="RientrocorpodeltestoCarattere"/>
    <w:rsid w:val="00DC7D76"/>
    <w:pPr>
      <w:ind w:firstLine="708"/>
      <w:jc w:val="both"/>
    </w:pPr>
  </w:style>
  <w:style w:type="character" w:customStyle="1" w:styleId="RientrocorpodeltestoCarattere">
    <w:name w:val="Rientro corpo del testo Carattere"/>
    <w:basedOn w:val="Carpredefinitoparagrafo"/>
    <w:link w:val="Rientrocorpodeltesto"/>
    <w:rsid w:val="00DC7D76"/>
    <w:rPr>
      <w:rFonts w:ascii="Times New Roman" w:eastAsia="Times New Roman" w:hAnsi="Times New Roman" w:cs="Times New Roman"/>
      <w:sz w:val="24"/>
      <w:szCs w:val="24"/>
      <w:lang w:eastAsia="ar-SA"/>
    </w:rPr>
  </w:style>
  <w:style w:type="paragraph" w:customStyle="1" w:styleId="Rientrocorpodeltesto31">
    <w:name w:val="Rientro corpo del testo 31"/>
    <w:basedOn w:val="Normale"/>
    <w:rsid w:val="00DC7D76"/>
    <w:pPr>
      <w:ind w:left="993"/>
      <w:jc w:val="both"/>
    </w:pPr>
  </w:style>
  <w:style w:type="character" w:styleId="Enfasigrassetto">
    <w:name w:val="Strong"/>
    <w:qFormat/>
    <w:rsid w:val="00DC7D76"/>
    <w:rPr>
      <w:b/>
      <w:bCs/>
    </w:rPr>
  </w:style>
  <w:style w:type="paragraph" w:styleId="Corpodeltesto2">
    <w:name w:val="Body Text 2"/>
    <w:basedOn w:val="Normale"/>
    <w:link w:val="Corpodeltesto2Carattere"/>
    <w:rsid w:val="00DC7D76"/>
    <w:pPr>
      <w:spacing w:after="120" w:line="480" w:lineRule="auto"/>
    </w:pPr>
  </w:style>
  <w:style w:type="character" w:customStyle="1" w:styleId="Corpodeltesto2Carattere">
    <w:name w:val="Corpo del testo 2 Carattere"/>
    <w:basedOn w:val="Carpredefinitoparagrafo"/>
    <w:link w:val="Corpodeltesto2"/>
    <w:rsid w:val="00DC7D76"/>
    <w:rPr>
      <w:rFonts w:ascii="Times New Roman" w:eastAsia="Times New Roman" w:hAnsi="Times New Roman" w:cs="Times New Roman"/>
      <w:sz w:val="24"/>
      <w:szCs w:val="24"/>
      <w:lang w:eastAsia="ar-SA"/>
    </w:rPr>
  </w:style>
  <w:style w:type="paragraph" w:customStyle="1" w:styleId="Numerazioneperbuste">
    <w:name w:val="Numerazione per buste"/>
    <w:basedOn w:val="Normale"/>
    <w:uiPriority w:val="99"/>
    <w:rsid w:val="00DC7D76"/>
    <w:pPr>
      <w:numPr>
        <w:numId w:val="7"/>
      </w:numPr>
      <w:suppressAutoHyphens w:val="0"/>
      <w:spacing w:before="120" w:after="120" w:line="360" w:lineRule="auto"/>
      <w:jc w:val="both"/>
    </w:pPr>
    <w:rPr>
      <w:lang w:eastAsia="it-IT"/>
    </w:rPr>
  </w:style>
  <w:style w:type="paragraph" w:styleId="Intestazione">
    <w:name w:val="header"/>
    <w:basedOn w:val="Normale"/>
    <w:link w:val="IntestazioneCarattere"/>
    <w:rsid w:val="00DC7D76"/>
    <w:pPr>
      <w:tabs>
        <w:tab w:val="center" w:pos="4819"/>
        <w:tab w:val="right" w:pos="9638"/>
      </w:tabs>
    </w:pPr>
  </w:style>
  <w:style w:type="character" w:customStyle="1" w:styleId="IntestazioneCarattere">
    <w:name w:val="Intestazione Carattere"/>
    <w:basedOn w:val="Carpredefinitoparagrafo"/>
    <w:link w:val="Intestazione"/>
    <w:rsid w:val="00DC7D76"/>
    <w:rPr>
      <w:rFonts w:ascii="Times New Roman" w:eastAsia="Times New Roman" w:hAnsi="Times New Roman" w:cs="Times New Roman"/>
      <w:sz w:val="24"/>
      <w:szCs w:val="24"/>
      <w:lang w:eastAsia="ar-SA"/>
    </w:rPr>
  </w:style>
  <w:style w:type="paragraph" w:styleId="Pidipagina">
    <w:name w:val="footer"/>
    <w:basedOn w:val="Normale"/>
    <w:link w:val="PidipaginaCarattere"/>
    <w:uiPriority w:val="99"/>
    <w:rsid w:val="00DC7D76"/>
    <w:pPr>
      <w:tabs>
        <w:tab w:val="center" w:pos="4819"/>
        <w:tab w:val="right" w:pos="9638"/>
      </w:tabs>
    </w:pPr>
  </w:style>
  <w:style w:type="character" w:customStyle="1" w:styleId="PidipaginaCarattere">
    <w:name w:val="Piè di pagina Carattere"/>
    <w:basedOn w:val="Carpredefinitoparagrafo"/>
    <w:link w:val="Pidipagina"/>
    <w:uiPriority w:val="99"/>
    <w:rsid w:val="00DC7D76"/>
    <w:rPr>
      <w:rFonts w:ascii="Times New Roman" w:eastAsia="Times New Roman" w:hAnsi="Times New Roman" w:cs="Times New Roman"/>
      <w:sz w:val="24"/>
      <w:szCs w:val="24"/>
      <w:lang w:eastAsia="ar-SA"/>
    </w:rPr>
  </w:style>
  <w:style w:type="character" w:styleId="Collegamentoipertestuale">
    <w:name w:val="Hyperlink"/>
    <w:rsid w:val="00DC7D76"/>
    <w:rPr>
      <w:color w:val="0000FF"/>
      <w:u w:val="single"/>
    </w:rPr>
  </w:style>
  <w:style w:type="table" w:styleId="Grigliatabella">
    <w:name w:val="Table Grid"/>
    <w:basedOn w:val="Tabellanormale"/>
    <w:rsid w:val="00DC7D76"/>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rsid w:val="00DC7D76"/>
    <w:rPr>
      <w:sz w:val="20"/>
      <w:szCs w:val="20"/>
    </w:rPr>
  </w:style>
  <w:style w:type="character" w:customStyle="1" w:styleId="TestonotaapidipaginaCarattere">
    <w:name w:val="Testo nota a piè di pagina Carattere"/>
    <w:basedOn w:val="Carpredefinitoparagrafo"/>
    <w:link w:val="Testonotaapidipagina"/>
    <w:rsid w:val="00DC7D76"/>
    <w:rPr>
      <w:rFonts w:ascii="Times New Roman" w:eastAsia="Times New Roman" w:hAnsi="Times New Roman" w:cs="Times New Roman"/>
      <w:sz w:val="20"/>
      <w:szCs w:val="20"/>
      <w:lang w:eastAsia="ar-SA"/>
    </w:rPr>
  </w:style>
  <w:style w:type="character" w:styleId="Rimandonotaapidipagina">
    <w:name w:val="footnote reference"/>
    <w:rsid w:val="00DC7D76"/>
    <w:rPr>
      <w:vertAlign w:val="superscript"/>
    </w:rPr>
  </w:style>
  <w:style w:type="paragraph" w:styleId="Testofumetto">
    <w:name w:val="Balloon Text"/>
    <w:basedOn w:val="Normale"/>
    <w:link w:val="TestofumettoCarattere"/>
    <w:rsid w:val="00DC7D76"/>
    <w:rPr>
      <w:rFonts w:ascii="Lucida Grande" w:hAnsi="Lucida Grande" w:cs="Lucida Grande"/>
      <w:sz w:val="18"/>
      <w:szCs w:val="18"/>
    </w:rPr>
  </w:style>
  <w:style w:type="character" w:customStyle="1" w:styleId="TestofumettoCarattere">
    <w:name w:val="Testo fumetto Carattere"/>
    <w:basedOn w:val="Carpredefinitoparagrafo"/>
    <w:link w:val="Testofumetto"/>
    <w:rsid w:val="00DC7D76"/>
    <w:rPr>
      <w:rFonts w:ascii="Lucida Grande" w:eastAsia="Times New Roman" w:hAnsi="Lucida Grande" w:cs="Lucida Grande"/>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16</Pages>
  <Words>4456</Words>
  <Characters>25400</Characters>
  <Application>Microsoft Office Word</Application>
  <DocSecurity>0</DocSecurity>
  <Lines>211</Lines>
  <Paragraphs>59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29797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 Contardi</dc:creator>
  <cp:keywords/>
  <dc:description/>
  <cp:lastModifiedBy>Valeria Garzetti</cp:lastModifiedBy>
  <cp:revision>6</cp:revision>
  <dcterms:created xsi:type="dcterms:W3CDTF">2019-09-02T07:50:00Z</dcterms:created>
  <dcterms:modified xsi:type="dcterms:W3CDTF">2022-07-07T10:00:00Z</dcterms:modified>
</cp:coreProperties>
</file>